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3715BF">
      <w:pPr>
        <w:suppressAutoHyphens/>
        <w:spacing w:after="0" w:line="240" w:lineRule="exact"/>
        <w:ind w:left="5670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548F7CCA" w:rsidR="00954CDA" w:rsidRPr="00125CA2" w:rsidRDefault="00592726" w:rsidP="003715BF">
      <w:pPr>
        <w:suppressAutoHyphens/>
        <w:spacing w:after="0" w:line="240" w:lineRule="exact"/>
        <w:ind w:left="5670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B70543" w:rsidRPr="00B70543">
        <w:rPr>
          <w:rFonts w:ascii="Times New Roman" w:eastAsia="Arial Unicode MS" w:hAnsi="Times New Roman"/>
          <w:sz w:val="24"/>
          <w:szCs w:val="24"/>
          <w:lang w:eastAsia="ar-SA"/>
        </w:rPr>
        <w:t>Анатомия и физиология центральной нервной системы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6FC17BE2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CBA83A3" w14:textId="77777777" w:rsidR="003715BF" w:rsidRDefault="003715BF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5447E2F6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B70543" w:rsidRPr="00B70543">
        <w:rPr>
          <w:rFonts w:ascii="Times New Roman" w:eastAsia="Calibri" w:hAnsi="Times New Roman" w:cs="Times New Roman"/>
          <w:b/>
          <w:sz w:val="28"/>
          <w:szCs w:val="28"/>
        </w:rPr>
        <w:t>АНАТОМИЯ И ФИЗИОЛОГИЯ ЦЕНТРАЛЬНОЙ НЕРВНОЙ СИСТЕМЫ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19ECC3E" w14:textId="77777777" w:rsidR="003715BF" w:rsidRPr="005B3236" w:rsidRDefault="003715BF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859"/>
        <w:gridCol w:w="844"/>
      </w:tblGrid>
      <w:tr w:rsidR="00EC5534" w:rsidRPr="00EC5534" w14:paraId="2C3A598C" w14:textId="77777777" w:rsidTr="00107085">
        <w:tc>
          <w:tcPr>
            <w:tcW w:w="641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59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107085">
        <w:trPr>
          <w:trHeight w:val="277"/>
        </w:trPr>
        <w:tc>
          <w:tcPr>
            <w:tcW w:w="641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bookmarkStart w:id="0" w:name="_GoBack" w:colFirst="2" w:colLast="2"/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59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844" w:type="dxa"/>
            <w:shd w:val="clear" w:color="auto" w:fill="auto"/>
          </w:tcPr>
          <w:p w14:paraId="4F0A6CCA" w14:textId="77777777" w:rsidR="00EC5534" w:rsidRPr="00954CDA" w:rsidRDefault="00D95CB3" w:rsidP="00222DA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107085">
        <w:tc>
          <w:tcPr>
            <w:tcW w:w="641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59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844" w:type="dxa"/>
            <w:shd w:val="clear" w:color="auto" w:fill="auto"/>
          </w:tcPr>
          <w:p w14:paraId="15C37AAA" w14:textId="77777777" w:rsidR="00EC5534" w:rsidRPr="00954CDA" w:rsidRDefault="00D95CB3" w:rsidP="00222DA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107085">
        <w:tc>
          <w:tcPr>
            <w:tcW w:w="641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59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844" w:type="dxa"/>
            <w:shd w:val="clear" w:color="auto" w:fill="auto"/>
          </w:tcPr>
          <w:p w14:paraId="624F259D" w14:textId="29068093" w:rsidR="00EC5534" w:rsidRPr="00954CDA" w:rsidRDefault="00935292" w:rsidP="00222DA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AA4317F" w14:textId="77777777" w:rsidTr="00107085">
        <w:trPr>
          <w:trHeight w:val="105"/>
        </w:trPr>
        <w:tc>
          <w:tcPr>
            <w:tcW w:w="641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844" w:type="dxa"/>
            <w:shd w:val="clear" w:color="auto" w:fill="auto"/>
          </w:tcPr>
          <w:p w14:paraId="0C9426E1" w14:textId="039DCAB9" w:rsidR="00EC5534" w:rsidRPr="00954CDA" w:rsidRDefault="004E16D5" w:rsidP="00222DA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18</w:t>
            </w:r>
          </w:p>
        </w:tc>
      </w:tr>
      <w:tr w:rsidR="00EC5534" w:rsidRPr="00EC5534" w14:paraId="431B3E69" w14:textId="77777777" w:rsidTr="00107085">
        <w:trPr>
          <w:trHeight w:val="387"/>
        </w:trPr>
        <w:tc>
          <w:tcPr>
            <w:tcW w:w="641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73B77951" w14:textId="718EA7E7" w:rsidR="00EC5534" w:rsidRPr="00EC5534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</w:t>
            </w:r>
            <w:r w:rsidR="00321BF6" w:rsidRPr="009F1DB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 освоения дисциплины</w:t>
            </w:r>
          </w:p>
        </w:tc>
        <w:tc>
          <w:tcPr>
            <w:tcW w:w="844" w:type="dxa"/>
            <w:shd w:val="clear" w:color="auto" w:fill="auto"/>
          </w:tcPr>
          <w:p w14:paraId="60B60CF0" w14:textId="28EE451C" w:rsidR="00EC5534" w:rsidRPr="00954CDA" w:rsidRDefault="004E16D5" w:rsidP="00222DA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21</w:t>
            </w:r>
          </w:p>
        </w:tc>
      </w:tr>
      <w:tr w:rsidR="00EC5534" w:rsidRPr="00EC5534" w14:paraId="26C51006" w14:textId="77777777" w:rsidTr="00107085">
        <w:trPr>
          <w:trHeight w:val="295"/>
        </w:trPr>
        <w:tc>
          <w:tcPr>
            <w:tcW w:w="641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59" w:type="dxa"/>
            <w:shd w:val="clear" w:color="auto" w:fill="auto"/>
          </w:tcPr>
          <w:p w14:paraId="41720901" w14:textId="6067B751" w:rsidR="00EC5534" w:rsidRPr="00EC5534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C5534">
              <w:rPr>
                <w:rFonts w:ascii="Times New Roman" w:hAnsi="Times New Roman" w:cs="Times New Roman"/>
                <w:sz w:val="24"/>
                <w:szCs w:val="24"/>
              </w:rPr>
              <w:t>етодические материалы, определяющие про</w:t>
            </w:r>
            <w:r w:rsidR="00321BF6">
              <w:rPr>
                <w:rFonts w:ascii="Times New Roman" w:hAnsi="Times New Roman" w:cs="Times New Roman"/>
                <w:sz w:val="24"/>
                <w:szCs w:val="24"/>
              </w:rPr>
              <w:t xml:space="preserve">цедуры </w:t>
            </w:r>
            <w:r w:rsidR="00321BF6" w:rsidRPr="009F1DBF">
              <w:rPr>
                <w:rFonts w:ascii="Times New Roman" w:hAnsi="Times New Roman" w:cs="Times New Roman"/>
                <w:sz w:val="24"/>
                <w:szCs w:val="24"/>
              </w:rPr>
              <w:t>оценивания компетенций</w:t>
            </w:r>
          </w:p>
        </w:tc>
        <w:tc>
          <w:tcPr>
            <w:tcW w:w="844" w:type="dxa"/>
            <w:shd w:val="clear" w:color="auto" w:fill="auto"/>
          </w:tcPr>
          <w:p w14:paraId="4ED043C7" w14:textId="16E69E54" w:rsidR="00EC5534" w:rsidRPr="00954CDA" w:rsidRDefault="004E16D5" w:rsidP="00222DA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22</w:t>
            </w:r>
          </w:p>
        </w:tc>
      </w:tr>
      <w:bookmarkEnd w:id="0"/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17557B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243148" w14:textId="77777777" w:rsidR="005B3236" w:rsidRDefault="00E8763A" w:rsidP="00ED4B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763A">
        <w:rPr>
          <w:rFonts w:ascii="Times New Roman" w:eastAsia="Calibri" w:hAnsi="Times New Roman" w:cs="Times New Roman"/>
          <w:b/>
          <w:sz w:val="28"/>
          <w:szCs w:val="28"/>
        </w:rPr>
        <w:t>Универсальные компетенции (УК)</w:t>
      </w:r>
      <w:r w:rsidR="005B3236" w:rsidRPr="005B3236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5836155" w14:textId="77777777" w:rsidR="007D6797" w:rsidRDefault="007D6797" w:rsidP="007D6797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57"/>
      </w:tblGrid>
      <w:tr w:rsidR="007D6797" w14:paraId="36E80E13" w14:textId="77777777" w:rsidTr="007D6797">
        <w:tc>
          <w:tcPr>
            <w:tcW w:w="988" w:type="dxa"/>
          </w:tcPr>
          <w:p w14:paraId="4C39F356" w14:textId="77777777" w:rsidR="007D6797" w:rsidRPr="007D6797" w:rsidRDefault="00E8763A" w:rsidP="00E8763A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674A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357" w:type="dxa"/>
          </w:tcPr>
          <w:p w14:paraId="66391503" w14:textId="77777777" w:rsidR="007D6797" w:rsidRPr="00674AAF" w:rsidRDefault="00E8763A" w:rsidP="007D6797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63A">
              <w:rPr>
                <w:rFonts w:ascii="Times New Roman" w:eastAsia="Calibri" w:hAnsi="Times New Roman" w:cs="Times New Roman"/>
                <w:sz w:val="28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</w:tbl>
    <w:p w14:paraId="7F70BDA6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2885D6" w14:textId="7F85F325" w:rsidR="007D6797" w:rsidRPr="00ED4B7E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3715BF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64A33862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657"/>
        <w:gridCol w:w="4797"/>
        <w:gridCol w:w="1895"/>
      </w:tblGrid>
      <w:tr w:rsidR="00C50046" w14:paraId="58E99AAD" w14:textId="77777777" w:rsidTr="00B70543">
        <w:tc>
          <w:tcPr>
            <w:tcW w:w="2657" w:type="dxa"/>
          </w:tcPr>
          <w:p w14:paraId="64B6F90B" w14:textId="77777777" w:rsidR="00C50046" w:rsidRPr="00C50046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ды и наименование формируе</w:t>
            </w:r>
            <w:r w:rsidRPr="004D48CB">
              <w:rPr>
                <w:rFonts w:ascii="Times New Roman" w:hAnsi="Times New Roman" w:cs="Times New Roman"/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4797" w:type="dxa"/>
          </w:tcPr>
          <w:p w14:paraId="5A7CF4FC" w14:textId="77777777" w:rsidR="00C50046" w:rsidRPr="004D48CB" w:rsidRDefault="00C50046" w:rsidP="00C5004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895" w:type="dxa"/>
            <w:vAlign w:val="center"/>
          </w:tcPr>
          <w:p w14:paraId="06CF4729" w14:textId="77777777" w:rsidR="00C50046" w:rsidRPr="004D48CB" w:rsidRDefault="00C50046" w:rsidP="004D48CB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50046" w14:paraId="3DC18A9F" w14:textId="77777777" w:rsidTr="00B70543">
        <w:tc>
          <w:tcPr>
            <w:tcW w:w="2657" w:type="dxa"/>
            <w:vMerge w:val="restart"/>
          </w:tcPr>
          <w:p w14:paraId="14DFD430" w14:textId="77777777" w:rsidR="00C50046" w:rsidRDefault="00C50046" w:rsidP="00E8763A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</w:t>
            </w:r>
          </w:p>
          <w:p w14:paraId="69DBFA25" w14:textId="77777777" w:rsidR="00C50046" w:rsidRPr="00674AAF" w:rsidRDefault="00C50046" w:rsidP="004B0151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8763A">
              <w:rPr>
                <w:rFonts w:ascii="Times New Roman" w:eastAsia="Calibri" w:hAnsi="Times New Roman" w:cs="Times New Roman"/>
                <w:sz w:val="24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797" w:type="dxa"/>
          </w:tcPr>
          <w:p w14:paraId="7E551A9A" w14:textId="07F8B3B1" w:rsidR="00C50046" w:rsidRPr="002B06F0" w:rsidRDefault="00FB2C21" w:rsidP="00FB2C21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74D1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Знать</w:t>
            </w:r>
            <w:r w:rsidRPr="00674D1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B70543" w:rsidRPr="00B7054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 порядок и особенности выработки стратегии действий</w:t>
            </w:r>
          </w:p>
        </w:tc>
        <w:tc>
          <w:tcPr>
            <w:tcW w:w="1895" w:type="dxa"/>
            <w:shd w:val="clear" w:color="auto" w:fill="auto"/>
          </w:tcPr>
          <w:p w14:paraId="1F6C9C60" w14:textId="77777777" w:rsidR="00C50046" w:rsidRPr="001305D7" w:rsidRDefault="00A16DCF" w:rsidP="00A16DCF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  <w:r w:rsidRPr="001305D7">
              <w:rPr>
                <w:rFonts w:ascii="Times New Roman" w:eastAsia="Calibri" w:hAnsi="Times New Roman" w:cs="Times New Roman"/>
              </w:rPr>
              <w:t>:</w:t>
            </w:r>
          </w:p>
          <w:p w14:paraId="1E7F35C6" w14:textId="77777777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одного правильного варианта ответа;</w:t>
            </w:r>
          </w:p>
          <w:p w14:paraId="46213C4C" w14:textId="02E239C9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color w:val="000000"/>
              </w:rPr>
              <w:t>на выбор нескольких вариантов ответов.</w:t>
            </w:r>
          </w:p>
          <w:p w14:paraId="21EA8A1F" w14:textId="28E88208" w:rsidR="00A16DCF" w:rsidRPr="001305D7" w:rsidRDefault="00A16DCF" w:rsidP="00A16DCF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открытого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</w:t>
            </w:r>
            <w:r w:rsidR="001305D7" w:rsidRPr="001305D7">
              <w:rPr>
                <w:rFonts w:ascii="Times New Roman" w:eastAsia="+mn-ea" w:hAnsi="Times New Roman" w:cs="Times New Roman"/>
                <w:color w:val="000000"/>
              </w:rPr>
              <w:t>дополнение к контексту / ввод правильного ответа</w:t>
            </w:r>
          </w:p>
        </w:tc>
      </w:tr>
      <w:tr w:rsidR="00B70543" w14:paraId="5A712FA6" w14:textId="77777777" w:rsidTr="00B70543">
        <w:tc>
          <w:tcPr>
            <w:tcW w:w="2657" w:type="dxa"/>
            <w:vMerge/>
          </w:tcPr>
          <w:p w14:paraId="44EFDAEA" w14:textId="77777777" w:rsidR="00B70543" w:rsidRPr="00DA520B" w:rsidRDefault="00B70543" w:rsidP="00B7054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7" w:type="dxa"/>
          </w:tcPr>
          <w:p w14:paraId="7DC2CA37" w14:textId="15B5FE75" w:rsidR="00B70543" w:rsidRPr="00FB2C21" w:rsidRDefault="00B70543" w:rsidP="00B70543">
            <w:pPr>
              <w:spacing w:line="259" w:lineRule="auto"/>
              <w:contextualSpacing/>
              <w:rPr>
                <w:rFonts w:ascii="Times New Roman" w:hAnsi="Times New Roman"/>
                <w:b/>
                <w:bCs/>
              </w:rPr>
            </w:pPr>
            <w:r w:rsidRPr="00B70543">
              <w:rPr>
                <w:rFonts w:ascii="Times New Roman" w:hAnsi="Times New Roman"/>
                <w:b/>
                <w:bCs/>
                <w:iCs/>
              </w:rPr>
              <w:t>Уметь</w:t>
            </w:r>
            <w:r w:rsidRPr="008A0654">
              <w:rPr>
                <w:rFonts w:ascii="Times New Roman" w:hAnsi="Times New Roman"/>
                <w:b/>
                <w:bCs/>
              </w:rPr>
              <w:t xml:space="preserve"> </w:t>
            </w:r>
            <w:r w:rsidRPr="008A0654">
              <w:rPr>
                <w:rFonts w:ascii="Times New Roman" w:hAnsi="Times New Roman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1895" w:type="dxa"/>
            <w:shd w:val="clear" w:color="auto" w:fill="auto"/>
          </w:tcPr>
          <w:p w14:paraId="3F273B88" w14:textId="7D63B51E" w:rsidR="00B70543" w:rsidRPr="001305D7" w:rsidRDefault="00B70543" w:rsidP="00B70543">
            <w:pPr>
              <w:spacing w:line="204" w:lineRule="auto"/>
              <w:ind w:left="29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+mn-ea" w:hAnsi="Times New Roman" w:cs="Times New Roman"/>
                <w:b/>
                <w:color w:val="000000"/>
              </w:rPr>
              <w:t>Задания закрытого типа</w:t>
            </w:r>
            <w:r w:rsidRPr="001305D7">
              <w:rPr>
                <w:rFonts w:ascii="Times New Roman" w:eastAsia="+mn-ea" w:hAnsi="Times New Roman" w:cs="Times New Roman"/>
                <w:color w:val="000000"/>
              </w:rPr>
              <w:t xml:space="preserve"> на установление соответствий</w:t>
            </w:r>
          </w:p>
          <w:p w14:paraId="34D49552" w14:textId="48412C40" w:rsidR="00B70543" w:rsidRPr="001305D7" w:rsidRDefault="00B70543" w:rsidP="00B70543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70543" w14:paraId="1D338C41" w14:textId="77777777" w:rsidTr="00B70543">
        <w:tc>
          <w:tcPr>
            <w:tcW w:w="2657" w:type="dxa"/>
            <w:vMerge/>
          </w:tcPr>
          <w:p w14:paraId="433DCA5F" w14:textId="77777777" w:rsidR="00B70543" w:rsidRPr="00DA520B" w:rsidRDefault="00B70543" w:rsidP="00B7054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7" w:type="dxa"/>
          </w:tcPr>
          <w:p w14:paraId="193CA1F9" w14:textId="5DFC29F6" w:rsidR="00B70543" w:rsidRPr="00FB2C21" w:rsidRDefault="00B70543" w:rsidP="00B7054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0654">
              <w:rPr>
                <w:rFonts w:ascii="Times New Roman" w:hAnsi="Times New Roman"/>
                <w:b/>
                <w:bCs/>
                <w:iCs/>
              </w:rPr>
              <w:t>Владеть</w:t>
            </w:r>
            <w:r w:rsidRPr="008A0654">
              <w:rPr>
                <w:rFonts w:ascii="Times New Roman" w:hAnsi="Times New Roman"/>
                <w:b/>
                <w:bCs/>
              </w:rPr>
              <w:t xml:space="preserve"> </w:t>
            </w:r>
            <w:r w:rsidRPr="008A0654">
              <w:rPr>
                <w:rFonts w:ascii="Times New Roman" w:hAnsi="Times New Roman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1895" w:type="dxa"/>
            <w:shd w:val="clear" w:color="auto" w:fill="auto"/>
          </w:tcPr>
          <w:p w14:paraId="461E8DD2" w14:textId="316370D3" w:rsidR="00B70543" w:rsidRPr="001305D7" w:rsidRDefault="00B70543" w:rsidP="00B70543">
            <w:pPr>
              <w:pStyle w:val="a3"/>
              <w:ind w:left="0"/>
              <w:rPr>
                <w:rFonts w:ascii="Times New Roman" w:eastAsia="Calibri" w:hAnsi="Times New Roman" w:cs="Times New Roman"/>
                <w:b/>
              </w:rPr>
            </w:pPr>
            <w:r w:rsidRPr="001305D7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  <w:r w:rsidRPr="001305D7">
              <w:rPr>
                <w:rFonts w:ascii="Times New Roman" w:eastAsia="Calibri" w:hAnsi="Times New Roman" w:cs="Times New Roman"/>
              </w:rPr>
              <w:t xml:space="preserve"> с развернутым ответом</w:t>
            </w:r>
          </w:p>
        </w:tc>
      </w:tr>
    </w:tbl>
    <w:p w14:paraId="5D9860B8" w14:textId="77777777" w:rsidR="00E55F11" w:rsidRPr="00E24DA8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44A01C2" w14:textId="15415D97" w:rsidR="00BD747A" w:rsidRDefault="00BD747A" w:rsidP="00BD747A">
      <w:pPr>
        <w:jc w:val="center"/>
        <w:rPr>
          <w:rFonts w:ascii="Times New Roman" w:eastAsia="Calibri" w:hAnsi="Times New Roman" w:cs="Times New Roman"/>
          <w:b/>
        </w:rPr>
      </w:pPr>
      <w:r w:rsidRPr="00BD747A">
        <w:rPr>
          <w:rFonts w:ascii="Times New Roman" w:eastAsia="Calibri" w:hAnsi="Times New Roman" w:cs="Times New Roman"/>
          <w:b/>
        </w:rPr>
        <w:lastRenderedPageBreak/>
        <w:t xml:space="preserve">СТРУКТУРА ОЦЕНОЧНЫХ МАТЕРИАЛОВ ПО ДИСЦИПЛИНЕ </w:t>
      </w:r>
      <w:r w:rsidR="00712063" w:rsidRPr="00BD747A">
        <w:rPr>
          <w:rFonts w:ascii="Times New Roman" w:eastAsia="Calibri" w:hAnsi="Times New Roman" w:cs="Times New Roman"/>
          <w:b/>
        </w:rPr>
        <w:t>«</w:t>
      </w:r>
      <w:r w:rsidR="00B70543" w:rsidRPr="00B70543">
        <w:rPr>
          <w:rFonts w:ascii="Times New Roman" w:eastAsia="Calibri" w:hAnsi="Times New Roman" w:cs="Times New Roman"/>
          <w:b/>
        </w:rPr>
        <w:t>АНАТОМИЯ И ФИЗИОЛОГИЯ ЦЕНТРАЛЬНОЙ НЕРВНОЙ СИСТЕМЫ</w:t>
      </w:r>
      <w:r w:rsidR="00712063" w:rsidRPr="00BD747A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4737" w:type="dxa"/>
        <w:tblLayout w:type="fixed"/>
        <w:tblLook w:val="04A0" w:firstRow="1" w:lastRow="0" w:firstColumn="1" w:lastColumn="0" w:noHBand="0" w:noVBand="1"/>
      </w:tblPr>
      <w:tblGrid>
        <w:gridCol w:w="560"/>
        <w:gridCol w:w="4113"/>
        <w:gridCol w:w="680"/>
        <w:gridCol w:w="1021"/>
        <w:gridCol w:w="992"/>
        <w:gridCol w:w="1276"/>
        <w:gridCol w:w="3402"/>
        <w:gridCol w:w="2693"/>
      </w:tblGrid>
      <w:tr w:rsidR="005D7B43" w:rsidRPr="0027176E" w14:paraId="61EAE42A" w14:textId="77777777" w:rsidTr="005D7B43">
        <w:trPr>
          <w:trHeight w:val="294"/>
        </w:trPr>
        <w:tc>
          <w:tcPr>
            <w:tcW w:w="560" w:type="dxa"/>
            <w:vMerge w:val="restart"/>
          </w:tcPr>
          <w:p w14:paraId="1010095C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176E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5243BC5A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176E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4113" w:type="dxa"/>
            <w:vMerge w:val="restart"/>
          </w:tcPr>
          <w:p w14:paraId="0B9DAFCD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7176E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680" w:type="dxa"/>
            <w:vMerge w:val="restart"/>
            <w:textDirection w:val="btLr"/>
            <w:vAlign w:val="center"/>
          </w:tcPr>
          <w:p w14:paraId="3B6DFC8D" w14:textId="77777777" w:rsidR="005D7B43" w:rsidRPr="0027176E" w:rsidRDefault="005D7B43" w:rsidP="004B3313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27176E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384" w:type="dxa"/>
            <w:gridSpan w:val="5"/>
          </w:tcPr>
          <w:p w14:paraId="057E8617" w14:textId="69D7A441" w:rsidR="005D7B43" w:rsidRPr="0017557B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5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5D7B43" w:rsidRPr="0027176E" w14:paraId="7F87F276" w14:textId="77777777" w:rsidTr="005D7B43">
        <w:tc>
          <w:tcPr>
            <w:tcW w:w="560" w:type="dxa"/>
            <w:vMerge/>
          </w:tcPr>
          <w:p w14:paraId="213369B8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3" w:type="dxa"/>
            <w:vMerge/>
          </w:tcPr>
          <w:p w14:paraId="4C6B8A1D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80" w:type="dxa"/>
            <w:vMerge/>
          </w:tcPr>
          <w:p w14:paraId="549E654F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89" w:type="dxa"/>
            <w:gridSpan w:val="3"/>
          </w:tcPr>
          <w:p w14:paraId="5BA15B51" w14:textId="77777777" w:rsidR="005D7B43" w:rsidRPr="0017557B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7557B">
              <w:rPr>
                <w:rFonts w:ascii="Times New Roman" w:eastAsia="Calibri" w:hAnsi="Times New Roman" w:cs="Times New Roman"/>
                <w:b/>
              </w:rPr>
              <w:t>знать</w:t>
            </w:r>
          </w:p>
        </w:tc>
        <w:tc>
          <w:tcPr>
            <w:tcW w:w="3402" w:type="dxa"/>
          </w:tcPr>
          <w:p w14:paraId="5839278A" w14:textId="77777777" w:rsidR="005D7B43" w:rsidRPr="0017557B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7557B">
              <w:rPr>
                <w:rFonts w:ascii="Times New Roman" w:eastAsia="Calibri" w:hAnsi="Times New Roman" w:cs="Times New Roman"/>
                <w:b/>
              </w:rPr>
              <w:t>уметь</w:t>
            </w:r>
          </w:p>
        </w:tc>
        <w:tc>
          <w:tcPr>
            <w:tcW w:w="2693" w:type="dxa"/>
          </w:tcPr>
          <w:p w14:paraId="23AEAF4D" w14:textId="77777777" w:rsidR="005D7B43" w:rsidRPr="0017557B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7557B">
              <w:rPr>
                <w:rFonts w:ascii="Times New Roman" w:eastAsia="Calibri" w:hAnsi="Times New Roman" w:cs="Times New Roman"/>
                <w:b/>
              </w:rPr>
              <w:t>владеть</w:t>
            </w:r>
          </w:p>
        </w:tc>
      </w:tr>
      <w:tr w:rsidR="005D7B43" w:rsidRPr="0027176E" w14:paraId="69FAD8D1" w14:textId="77777777" w:rsidTr="005D7B43">
        <w:trPr>
          <w:trHeight w:val="269"/>
        </w:trPr>
        <w:tc>
          <w:tcPr>
            <w:tcW w:w="560" w:type="dxa"/>
            <w:vMerge/>
          </w:tcPr>
          <w:p w14:paraId="1D6DA2BD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3" w:type="dxa"/>
            <w:vMerge/>
          </w:tcPr>
          <w:p w14:paraId="1208E888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80" w:type="dxa"/>
            <w:vMerge/>
          </w:tcPr>
          <w:p w14:paraId="7ACD61E6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89" w:type="dxa"/>
            <w:gridSpan w:val="3"/>
          </w:tcPr>
          <w:p w14:paraId="3431B31C" w14:textId="77777777" w:rsidR="005D7B43" w:rsidRPr="00924544" w:rsidRDefault="005D7B43" w:rsidP="0017557B">
            <w:pPr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924544">
              <w:rPr>
                <w:rFonts w:ascii="Times New Roman" w:hAnsi="Times New Roman" w:cs="Times New Roman"/>
                <w:sz w:val="20"/>
                <w:szCs w:val="20"/>
              </w:rPr>
              <w:t>структурные элементы и уровни организации нервной ткани, определения, классификации и свойства изучаемых морфофункциональных структур нервной системы, спинного и головного мозга, вегетативной нервной системы, их анатомические особенности</w:t>
            </w:r>
          </w:p>
        </w:tc>
        <w:tc>
          <w:tcPr>
            <w:tcW w:w="3402" w:type="dxa"/>
          </w:tcPr>
          <w:p w14:paraId="6D78B47E" w14:textId="77777777" w:rsidR="005D7B43" w:rsidRPr="001624E0" w:rsidRDefault="005D7B43" w:rsidP="001624E0">
            <w:pPr>
              <w:widowControl w:val="0"/>
              <w:tabs>
                <w:tab w:val="left" w:pos="270"/>
              </w:tabs>
              <w:suppressAutoHyphens/>
              <w:contextualSpacing/>
              <w:jc w:val="both"/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</w:pPr>
            <w:r w:rsidRPr="001624E0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ориентироваться в современных научных концепциях, анализировать на основе системного подхода и методологически грамотно оперировать данными анатомии центральной нервной системы;</w:t>
            </w:r>
          </w:p>
          <w:p w14:paraId="71B10B11" w14:textId="4222AB0D" w:rsidR="005D7B43" w:rsidRPr="005D7B43" w:rsidRDefault="005D7B43" w:rsidP="001755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24E0">
              <w:rPr>
                <w:rFonts w:ascii="Times New Roman" w:eastAsia="SimSun" w:hAnsi="Times New Roman" w:cs="Mangal"/>
                <w:kern w:val="1"/>
                <w:sz w:val="20"/>
                <w:szCs w:val="20"/>
                <w:lang w:eastAsia="hi-IN" w:bidi="hi-IN"/>
              </w:rPr>
              <w:t>объяснять различные психические явления с использованием полученных знаний в области анатомии центральной нервной системы, грамотно ставить и решать исследовательские и практические задачи</w:t>
            </w:r>
          </w:p>
        </w:tc>
        <w:tc>
          <w:tcPr>
            <w:tcW w:w="2693" w:type="dxa"/>
          </w:tcPr>
          <w:p w14:paraId="30027979" w14:textId="49376C89" w:rsidR="005D7B43" w:rsidRPr="00924544" w:rsidRDefault="005D7B43" w:rsidP="0017557B">
            <w:pPr>
              <w:jc w:val="both"/>
              <w:rPr>
                <w:rFonts w:ascii="Times New Roman" w:eastAsia="Calibri" w:hAnsi="Times New Roman" w:cs="Times New Roman"/>
                <w:bCs/>
                <w:color w:val="FF0000"/>
                <w:sz w:val="20"/>
                <w:szCs w:val="20"/>
              </w:rPr>
            </w:pPr>
            <w:r w:rsidRPr="00924544">
              <w:rPr>
                <w:rFonts w:ascii="Times New Roman" w:hAnsi="Times New Roman" w:cs="Times New Roman"/>
                <w:sz w:val="20"/>
                <w:szCs w:val="20"/>
              </w:rPr>
              <w:t>системой понятий о строении и развитии центральной нервной системы, ее основных отделах, структурных и физиологических особенностях, а также анатомической номенклатурой, и использовать их 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решении профессиональных задач</w:t>
            </w:r>
          </w:p>
        </w:tc>
      </w:tr>
      <w:tr w:rsidR="005D7B43" w:rsidRPr="0027176E" w14:paraId="7E3C108E" w14:textId="77777777" w:rsidTr="005D7B43">
        <w:trPr>
          <w:trHeight w:val="455"/>
        </w:trPr>
        <w:tc>
          <w:tcPr>
            <w:tcW w:w="560" w:type="dxa"/>
            <w:vMerge/>
          </w:tcPr>
          <w:p w14:paraId="575CBD2A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3" w:type="dxa"/>
            <w:vMerge/>
          </w:tcPr>
          <w:p w14:paraId="1BD1DC09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80" w:type="dxa"/>
            <w:vMerge/>
          </w:tcPr>
          <w:p w14:paraId="5CF30EB3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013" w:type="dxa"/>
            <w:gridSpan w:val="2"/>
          </w:tcPr>
          <w:p w14:paraId="7387C32A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7176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3A570FCE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7176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276" w:type="dxa"/>
          </w:tcPr>
          <w:p w14:paraId="39061AE4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7176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402" w:type="dxa"/>
          </w:tcPr>
          <w:p w14:paraId="3A427A7D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7176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2693" w:type="dxa"/>
          </w:tcPr>
          <w:p w14:paraId="2361E933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27176E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5D7B43" w:rsidRPr="0027176E" w14:paraId="09DE27F6" w14:textId="77777777" w:rsidTr="005D7B43">
        <w:trPr>
          <w:cantSplit/>
          <w:trHeight w:val="2950"/>
        </w:trPr>
        <w:tc>
          <w:tcPr>
            <w:tcW w:w="560" w:type="dxa"/>
            <w:vMerge/>
          </w:tcPr>
          <w:p w14:paraId="61541F48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113" w:type="dxa"/>
            <w:vMerge/>
          </w:tcPr>
          <w:p w14:paraId="7340E532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80" w:type="dxa"/>
            <w:vMerge/>
          </w:tcPr>
          <w:p w14:paraId="1BA5996A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21" w:type="dxa"/>
            <w:textDirection w:val="btLr"/>
            <w:vAlign w:val="center"/>
          </w:tcPr>
          <w:p w14:paraId="3AFB40DD" w14:textId="77777777" w:rsidR="005D7B43" w:rsidRPr="005D7B43" w:rsidRDefault="005D7B43" w:rsidP="004B3313">
            <w:pPr>
              <w:ind w:left="57"/>
              <w:rPr>
                <w:rFonts w:ascii="Times New Roman" w:eastAsia="Calibri" w:hAnsi="Times New Roman" w:cs="Times New Roman"/>
                <w:b/>
              </w:rPr>
            </w:pPr>
            <w:r w:rsidRPr="005D7B43">
              <w:rPr>
                <w:rFonts w:ascii="Times New Roman" w:eastAsia="+mn-ea" w:hAnsi="Times New Roman" w:cs="Times New Roman"/>
              </w:rPr>
              <w:t>Задания на выбор одного правильного варианта ответа</w:t>
            </w:r>
          </w:p>
        </w:tc>
        <w:tc>
          <w:tcPr>
            <w:tcW w:w="992" w:type="dxa"/>
            <w:textDirection w:val="btLr"/>
            <w:vAlign w:val="center"/>
          </w:tcPr>
          <w:p w14:paraId="53F43174" w14:textId="77777777" w:rsidR="005D7B43" w:rsidRPr="005D7B43" w:rsidRDefault="005D7B43" w:rsidP="004B3313">
            <w:pPr>
              <w:ind w:left="57"/>
              <w:rPr>
                <w:rFonts w:ascii="Times New Roman" w:eastAsia="Calibri" w:hAnsi="Times New Roman" w:cs="Times New Roman"/>
                <w:b/>
              </w:rPr>
            </w:pPr>
            <w:r w:rsidRPr="005D7B43">
              <w:rPr>
                <w:rFonts w:ascii="Times New Roman" w:eastAsia="+mn-ea" w:hAnsi="Times New Roman" w:cs="Times New Roman"/>
              </w:rPr>
              <w:t>Задания на выбор нескольких вариантов ответов</w:t>
            </w:r>
          </w:p>
        </w:tc>
        <w:tc>
          <w:tcPr>
            <w:tcW w:w="1276" w:type="dxa"/>
            <w:textDirection w:val="btLr"/>
            <w:vAlign w:val="center"/>
          </w:tcPr>
          <w:p w14:paraId="5A1A20CE" w14:textId="77777777" w:rsidR="005D7B43" w:rsidRPr="005D7B43" w:rsidRDefault="005D7B43" w:rsidP="004B3313">
            <w:pPr>
              <w:spacing w:line="204" w:lineRule="auto"/>
              <w:ind w:left="57"/>
              <w:rPr>
                <w:rFonts w:ascii="Times New Roman" w:eastAsia="Calibri" w:hAnsi="Times New Roman" w:cs="Times New Roman"/>
              </w:rPr>
            </w:pPr>
            <w:r w:rsidRPr="005D7B43">
              <w:rPr>
                <w:rFonts w:ascii="Times New Roman" w:eastAsia="+mn-ea" w:hAnsi="Times New Roman" w:cs="Times New Roman"/>
              </w:rPr>
              <w:t>Дополнение к контексту / ввод правильного ответа</w:t>
            </w:r>
          </w:p>
        </w:tc>
        <w:tc>
          <w:tcPr>
            <w:tcW w:w="3402" w:type="dxa"/>
          </w:tcPr>
          <w:p w14:paraId="37696DBB" w14:textId="77777777" w:rsidR="005D7B43" w:rsidRPr="0027176E" w:rsidRDefault="005D7B43" w:rsidP="00C27E5A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76E">
              <w:rPr>
                <w:rFonts w:ascii="Times New Roman" w:eastAsia="+mn-ea" w:hAnsi="Times New Roman" w:cs="Times New Roman"/>
                <w:sz w:val="24"/>
                <w:szCs w:val="24"/>
              </w:rPr>
              <w:t>Задания на установление соответствий</w:t>
            </w:r>
          </w:p>
          <w:p w14:paraId="62A3722D" w14:textId="77777777" w:rsidR="005D7B43" w:rsidRPr="0027176E" w:rsidRDefault="005D7B43" w:rsidP="00C27E5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93" w:type="dxa"/>
          </w:tcPr>
          <w:p w14:paraId="336020FC" w14:textId="77777777" w:rsidR="005D7B43" w:rsidRPr="0027176E" w:rsidRDefault="005D7B43" w:rsidP="00C27E5A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7176E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5D7B43" w:rsidRPr="0027176E" w14:paraId="2819B34B" w14:textId="77777777" w:rsidTr="005D7B43">
        <w:trPr>
          <w:cantSplit/>
          <w:trHeight w:val="70"/>
        </w:trPr>
        <w:tc>
          <w:tcPr>
            <w:tcW w:w="560" w:type="dxa"/>
            <w:vMerge/>
          </w:tcPr>
          <w:p w14:paraId="4DD0463A" w14:textId="77777777" w:rsidR="005D7B43" w:rsidRPr="0027176E" w:rsidRDefault="005D7B43" w:rsidP="002F51D0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  <w:vMerge/>
          </w:tcPr>
          <w:p w14:paraId="4A2308CB" w14:textId="77777777" w:rsidR="005D7B43" w:rsidRPr="0027176E" w:rsidRDefault="005D7B43" w:rsidP="004B3313">
            <w:pPr>
              <w:pStyle w:val="htmllist"/>
              <w:ind w:left="0" w:firstLine="0"/>
            </w:pPr>
          </w:p>
        </w:tc>
        <w:tc>
          <w:tcPr>
            <w:tcW w:w="680" w:type="dxa"/>
            <w:vMerge/>
          </w:tcPr>
          <w:p w14:paraId="3D1538E6" w14:textId="77777777" w:rsidR="005D7B43" w:rsidRPr="0027176E" w:rsidRDefault="005D7B43" w:rsidP="004B331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84" w:type="dxa"/>
            <w:gridSpan w:val="5"/>
          </w:tcPr>
          <w:p w14:paraId="3DB6C7BF" w14:textId="02F46CEB" w:rsidR="005D7B43" w:rsidRPr="005D7B43" w:rsidRDefault="005D7B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5D7B43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B70543" w:rsidRPr="0027176E" w14:paraId="7DAC62F7" w14:textId="77777777" w:rsidTr="005D7B43">
        <w:trPr>
          <w:cantSplit/>
          <w:trHeight w:val="70"/>
        </w:trPr>
        <w:tc>
          <w:tcPr>
            <w:tcW w:w="560" w:type="dxa"/>
          </w:tcPr>
          <w:p w14:paraId="2AAFB5A0" w14:textId="77777777" w:rsidR="00B70543" w:rsidRPr="0027176E" w:rsidRDefault="00B70543" w:rsidP="002F51D0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14:paraId="31D789E0" w14:textId="77777777" w:rsidR="00B70543" w:rsidRPr="0027176E" w:rsidRDefault="00B70543" w:rsidP="004B3313">
            <w:pPr>
              <w:pStyle w:val="htmllist"/>
              <w:ind w:left="0" w:firstLine="0"/>
              <w:rPr>
                <w:rFonts w:eastAsia="Calibri"/>
              </w:rPr>
            </w:pPr>
            <w:r w:rsidRPr="0027176E">
              <w:t>Анатомия центральной нервной системы как наука. Общее строение нервной системы и нервной ткани</w:t>
            </w:r>
          </w:p>
        </w:tc>
        <w:tc>
          <w:tcPr>
            <w:tcW w:w="680" w:type="dxa"/>
          </w:tcPr>
          <w:p w14:paraId="34D12C8B" w14:textId="77777777" w:rsidR="00B70543" w:rsidRPr="0027176E" w:rsidRDefault="00B70543" w:rsidP="004B331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57A6A5FD" w14:textId="42ACBC01" w:rsidR="00B70543" w:rsidRDefault="000A3F14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1.1</w:t>
            </w:r>
          </w:p>
          <w:p w14:paraId="2F3ABE6B" w14:textId="7ECF700B" w:rsidR="00B70543" w:rsidRPr="0027176E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F199384" w14:textId="592A0585" w:rsidR="00B70543" w:rsidRPr="0027176E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3D2DA8" w14:textId="68F43C08" w:rsidR="00B70543" w:rsidRDefault="00DC250F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1.3</w:t>
            </w:r>
          </w:p>
          <w:p w14:paraId="1D0D65DE" w14:textId="38F36A84" w:rsidR="00B70543" w:rsidRPr="0027176E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609B557" w14:textId="76B2C438" w:rsidR="00B70543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</w:t>
            </w:r>
            <w:r w:rsidR="00671690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  <w:p w14:paraId="5D7E8D37" w14:textId="77777777" w:rsidR="00B70543" w:rsidRPr="0027176E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AFC632D" w14:textId="28314AD2" w:rsidR="00B70543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1.</w:t>
            </w:r>
            <w:r w:rsidR="004E16D5">
              <w:rPr>
                <w:rFonts w:ascii="Times New Roman" w:eastAsia="+mn-ea" w:hAnsi="Times New Roman" w:cs="Times New Roman"/>
                <w:sz w:val="24"/>
                <w:szCs w:val="24"/>
              </w:rPr>
              <w:t>4</w:t>
            </w:r>
          </w:p>
          <w:p w14:paraId="1F759A47" w14:textId="77777777" w:rsidR="00B70543" w:rsidRPr="0027176E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B70543" w:rsidRPr="0027176E" w14:paraId="7D170433" w14:textId="77777777" w:rsidTr="005D7B43">
        <w:trPr>
          <w:cantSplit/>
          <w:trHeight w:val="163"/>
        </w:trPr>
        <w:tc>
          <w:tcPr>
            <w:tcW w:w="560" w:type="dxa"/>
          </w:tcPr>
          <w:p w14:paraId="595DA161" w14:textId="77777777" w:rsidR="00B70543" w:rsidRPr="0027176E" w:rsidRDefault="00B70543" w:rsidP="002F51D0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3" w:type="dxa"/>
          </w:tcPr>
          <w:p w14:paraId="7804E59E" w14:textId="77777777" w:rsidR="00B70543" w:rsidRPr="0027176E" w:rsidRDefault="00B70543" w:rsidP="004B3313">
            <w:pPr>
              <w:pStyle w:val="htmllist"/>
              <w:ind w:left="0" w:firstLine="0"/>
              <w:rPr>
                <w:rFonts w:eastAsia="Calibri"/>
              </w:rPr>
            </w:pPr>
            <w:r w:rsidRPr="0027176E">
              <w:t>Спинной мозг</w:t>
            </w:r>
          </w:p>
        </w:tc>
        <w:tc>
          <w:tcPr>
            <w:tcW w:w="680" w:type="dxa"/>
          </w:tcPr>
          <w:p w14:paraId="6EE9E75D" w14:textId="77777777" w:rsidR="00B70543" w:rsidRPr="0027176E" w:rsidRDefault="00B70543" w:rsidP="004B331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11E06B13" w14:textId="07EFC2F0" w:rsidR="00B70543" w:rsidRPr="0027176E" w:rsidRDefault="00B70543" w:rsidP="00671690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DBD87D" w14:textId="1A13DA01" w:rsidR="00B70543" w:rsidRPr="0027176E" w:rsidRDefault="00671690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276" w:type="dxa"/>
          </w:tcPr>
          <w:p w14:paraId="2AA58EBA" w14:textId="4488C7F8" w:rsidR="00B70543" w:rsidRPr="0027176E" w:rsidRDefault="00A5215C" w:rsidP="00A5215C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402" w:type="dxa"/>
          </w:tcPr>
          <w:p w14:paraId="2C6140F3" w14:textId="55AEFB74" w:rsidR="00B70543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2.</w:t>
            </w:r>
            <w:r w:rsidR="00671690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.</w:t>
            </w:r>
          </w:p>
          <w:p w14:paraId="2A0579C7" w14:textId="77777777" w:rsidR="00B70543" w:rsidRPr="0027176E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F1D966B" w14:textId="0FD72FDE" w:rsidR="00B70543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2.</w:t>
            </w:r>
            <w:r w:rsidR="004E16D5">
              <w:rPr>
                <w:rFonts w:ascii="Times New Roman" w:eastAsia="+mn-ea" w:hAnsi="Times New Roman" w:cs="Times New Roman"/>
                <w:sz w:val="24"/>
                <w:szCs w:val="24"/>
              </w:rPr>
              <w:t>4</w:t>
            </w:r>
          </w:p>
          <w:p w14:paraId="1D205985" w14:textId="77777777" w:rsidR="00B70543" w:rsidRPr="0027176E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B70543" w:rsidRPr="0027176E" w14:paraId="711563A8" w14:textId="77777777" w:rsidTr="005D7B43">
        <w:trPr>
          <w:cantSplit/>
          <w:trHeight w:val="163"/>
        </w:trPr>
        <w:tc>
          <w:tcPr>
            <w:tcW w:w="560" w:type="dxa"/>
          </w:tcPr>
          <w:p w14:paraId="77092444" w14:textId="77777777" w:rsidR="00B70543" w:rsidRPr="0027176E" w:rsidRDefault="00B70543" w:rsidP="002F51D0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3" w:type="dxa"/>
          </w:tcPr>
          <w:p w14:paraId="34C13BC4" w14:textId="77777777" w:rsidR="00B70543" w:rsidRPr="0027176E" w:rsidRDefault="00B70543" w:rsidP="004B3313">
            <w:pPr>
              <w:pStyle w:val="htmllist"/>
              <w:rPr>
                <w:rFonts w:eastAsia="Calibri"/>
              </w:rPr>
            </w:pPr>
            <w:r w:rsidRPr="0027176E">
              <w:t>Ствол мозга</w:t>
            </w:r>
          </w:p>
        </w:tc>
        <w:tc>
          <w:tcPr>
            <w:tcW w:w="680" w:type="dxa"/>
          </w:tcPr>
          <w:p w14:paraId="741E99CE" w14:textId="77777777" w:rsidR="00B70543" w:rsidRPr="0027176E" w:rsidRDefault="00B70543" w:rsidP="004B331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54FF583D" w14:textId="77777777" w:rsidR="00B70543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3.1</w:t>
            </w:r>
          </w:p>
          <w:p w14:paraId="62E90548" w14:textId="5C37F924" w:rsidR="00B70543" w:rsidRPr="0027176E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7C954B" w14:textId="26D032D5" w:rsidR="00B70543" w:rsidRPr="00DE34BE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</w:t>
            </w:r>
            <w:r w:rsidR="00DE34BE">
              <w:rPr>
                <w:rFonts w:ascii="Times New Roman" w:eastAsia="+mn-ea" w:hAnsi="Times New Roman" w:cs="Times New Roman"/>
                <w:sz w:val="24"/>
                <w:szCs w:val="24"/>
                <w:lang w:val="en-US"/>
              </w:rPr>
              <w:t>1</w:t>
            </w:r>
          </w:p>
          <w:p w14:paraId="66781491" w14:textId="382F1BAD" w:rsidR="00B70543" w:rsidRPr="0027176E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AAC3FA" w14:textId="49DABB90" w:rsidR="00B70543" w:rsidRPr="0027176E" w:rsidRDefault="00A5215C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402" w:type="dxa"/>
          </w:tcPr>
          <w:p w14:paraId="692D03EB" w14:textId="38DAB3ED" w:rsidR="00B70543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</w:t>
            </w:r>
            <w:r w:rsidR="00671690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  <w:p w14:paraId="7EFC2DC0" w14:textId="77777777" w:rsidR="00B70543" w:rsidRPr="0027176E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B7427B8" w14:textId="78DC1804" w:rsidR="00B70543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3.</w:t>
            </w:r>
            <w:r w:rsidR="004E16D5">
              <w:rPr>
                <w:rFonts w:ascii="Times New Roman" w:eastAsia="+mn-ea" w:hAnsi="Times New Roman" w:cs="Times New Roman"/>
                <w:sz w:val="24"/>
                <w:szCs w:val="24"/>
              </w:rPr>
              <w:t>5</w:t>
            </w:r>
          </w:p>
          <w:p w14:paraId="2224992F" w14:textId="77777777" w:rsidR="00B70543" w:rsidRPr="0027176E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B70543" w:rsidRPr="0027176E" w14:paraId="5481B2FC" w14:textId="77777777" w:rsidTr="005D7B43">
        <w:trPr>
          <w:cantSplit/>
          <w:trHeight w:val="163"/>
        </w:trPr>
        <w:tc>
          <w:tcPr>
            <w:tcW w:w="560" w:type="dxa"/>
          </w:tcPr>
          <w:p w14:paraId="5C9D1E17" w14:textId="77777777" w:rsidR="00B70543" w:rsidRPr="0027176E" w:rsidRDefault="00B70543" w:rsidP="002F51D0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14:paraId="12982E27" w14:textId="77777777" w:rsidR="00B70543" w:rsidRPr="0027176E" w:rsidRDefault="00B70543" w:rsidP="004B331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hAnsi="Times New Roman" w:cs="Times New Roman"/>
                <w:sz w:val="24"/>
                <w:szCs w:val="24"/>
              </w:rPr>
              <w:t>Черепно-мозговые нервы и области их иннервации</w:t>
            </w:r>
          </w:p>
        </w:tc>
        <w:tc>
          <w:tcPr>
            <w:tcW w:w="680" w:type="dxa"/>
          </w:tcPr>
          <w:p w14:paraId="732F40D1" w14:textId="77777777" w:rsidR="00B70543" w:rsidRPr="0027176E" w:rsidRDefault="00B70543" w:rsidP="004B331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76D68A08" w14:textId="77777777" w:rsidR="00B70543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4.1</w:t>
            </w:r>
          </w:p>
          <w:p w14:paraId="1F7A5BB4" w14:textId="2F391AF2" w:rsidR="00B70543" w:rsidRPr="0027176E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D2521B" w14:textId="5344F050" w:rsidR="00B70543" w:rsidRPr="0027176E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88673C" w14:textId="619C38AA" w:rsidR="00B70543" w:rsidRPr="0027176E" w:rsidRDefault="00A5215C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402" w:type="dxa"/>
          </w:tcPr>
          <w:p w14:paraId="4300687B" w14:textId="77777777" w:rsidR="00B70543" w:rsidRPr="0027176E" w:rsidRDefault="00B70543" w:rsidP="00671690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1B4FE18" w14:textId="77C6DE59" w:rsidR="00B70543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4.</w:t>
            </w:r>
            <w:r w:rsidR="00A5215C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  <w:p w14:paraId="1784962B" w14:textId="77777777" w:rsidR="00B70543" w:rsidRPr="0027176E" w:rsidRDefault="00B70543" w:rsidP="004B3313">
            <w:pPr>
              <w:ind w:left="-101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B70543" w:rsidRPr="0027176E" w14:paraId="47CE0452" w14:textId="77777777" w:rsidTr="005D7B43">
        <w:trPr>
          <w:cantSplit/>
          <w:trHeight w:val="163"/>
        </w:trPr>
        <w:tc>
          <w:tcPr>
            <w:tcW w:w="560" w:type="dxa"/>
          </w:tcPr>
          <w:p w14:paraId="0EBC4358" w14:textId="77777777" w:rsidR="00B70543" w:rsidRPr="0027176E" w:rsidRDefault="00B70543" w:rsidP="002F51D0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14:paraId="6770399E" w14:textId="77777777" w:rsidR="00B70543" w:rsidRPr="0027176E" w:rsidRDefault="00B70543" w:rsidP="004B331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hAnsi="Times New Roman" w:cs="Times New Roman"/>
                <w:sz w:val="24"/>
                <w:szCs w:val="24"/>
              </w:rPr>
              <w:t>Промежуточный мозг</w:t>
            </w:r>
          </w:p>
        </w:tc>
        <w:tc>
          <w:tcPr>
            <w:tcW w:w="680" w:type="dxa"/>
          </w:tcPr>
          <w:p w14:paraId="575F5A82" w14:textId="77777777" w:rsidR="00B70543" w:rsidRPr="0027176E" w:rsidRDefault="00B70543" w:rsidP="004B331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68B5FD98" w14:textId="47FAD583" w:rsidR="00B70543" w:rsidRPr="0027176E" w:rsidRDefault="00B70543" w:rsidP="005D7B43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8CEA2B6" w14:textId="03C4BA74" w:rsidR="00B70543" w:rsidRDefault="00B70543" w:rsidP="005D7B43">
            <w:pPr>
              <w:ind w:left="57" w:hanging="1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5.</w:t>
            </w:r>
            <w:r w:rsidR="00671690">
              <w:rPr>
                <w:rFonts w:ascii="Times New Roman" w:eastAsia="+mn-ea" w:hAnsi="Times New Roman" w:cs="Times New Roman"/>
                <w:sz w:val="24"/>
                <w:szCs w:val="24"/>
              </w:rPr>
              <w:t>1</w:t>
            </w:r>
          </w:p>
          <w:p w14:paraId="1A44F6F6" w14:textId="4300610D" w:rsidR="00B70543" w:rsidRPr="0027176E" w:rsidRDefault="00B70543" w:rsidP="005D7B43">
            <w:pPr>
              <w:ind w:left="57" w:hanging="1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51239C" w14:textId="5FAF048D" w:rsidR="00B70543" w:rsidRPr="0027176E" w:rsidRDefault="00A5215C" w:rsidP="005D7B43">
            <w:pPr>
              <w:ind w:left="57" w:hanging="170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402" w:type="dxa"/>
          </w:tcPr>
          <w:p w14:paraId="39CFFD46" w14:textId="23120239" w:rsidR="00B70543" w:rsidRDefault="00B70543" w:rsidP="005D7B43">
            <w:pPr>
              <w:ind w:left="57" w:hanging="16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5.</w:t>
            </w:r>
            <w:r w:rsidR="00671690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  <w:p w14:paraId="7B344BF4" w14:textId="77777777" w:rsidR="00B70543" w:rsidRPr="0027176E" w:rsidRDefault="00B70543" w:rsidP="005D7B4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4B17B25" w14:textId="77777777" w:rsidR="00B70543" w:rsidRPr="0027176E" w:rsidRDefault="00B70543" w:rsidP="00A5215C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B70543" w:rsidRPr="0027176E" w14:paraId="412A1A3B" w14:textId="77777777" w:rsidTr="005D7B43">
        <w:trPr>
          <w:cantSplit/>
          <w:trHeight w:val="163"/>
        </w:trPr>
        <w:tc>
          <w:tcPr>
            <w:tcW w:w="560" w:type="dxa"/>
          </w:tcPr>
          <w:p w14:paraId="45889B60" w14:textId="77777777" w:rsidR="00B70543" w:rsidRPr="0027176E" w:rsidRDefault="00B70543" w:rsidP="002F51D0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113" w:type="dxa"/>
          </w:tcPr>
          <w:p w14:paraId="24BD86B2" w14:textId="77777777" w:rsidR="00B70543" w:rsidRPr="0027176E" w:rsidRDefault="00B70543" w:rsidP="004B331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hAnsi="Times New Roman" w:cs="Times New Roman"/>
                <w:sz w:val="24"/>
                <w:szCs w:val="24"/>
              </w:rPr>
              <w:t>Конечный мозг. Строение коры большого мозга</w:t>
            </w:r>
          </w:p>
        </w:tc>
        <w:tc>
          <w:tcPr>
            <w:tcW w:w="680" w:type="dxa"/>
          </w:tcPr>
          <w:p w14:paraId="15E525D2" w14:textId="77777777" w:rsidR="00B70543" w:rsidRPr="0027176E" w:rsidRDefault="00B70543" w:rsidP="004B331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01E3F098" w14:textId="44DE5F5D" w:rsidR="00B70543" w:rsidRPr="0027176E" w:rsidRDefault="00B70543" w:rsidP="005D7B43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0F2EB2" w14:textId="3C483DB1" w:rsidR="00B70543" w:rsidRPr="0027176E" w:rsidRDefault="00B70543" w:rsidP="00671690">
            <w:pPr>
              <w:ind w:left="57" w:hanging="1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6.</w:t>
            </w:r>
            <w:r w:rsidR="00671690">
              <w:rPr>
                <w:rFonts w:ascii="Times New Roman" w:eastAsia="+mn-e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47252DD" w14:textId="3AD6A7F2" w:rsidR="00B70543" w:rsidRPr="0027176E" w:rsidRDefault="005D7B43" w:rsidP="00A5215C">
            <w:pPr>
              <w:ind w:left="57" w:hanging="170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 </w:t>
            </w:r>
            <w:r w:rsidR="00A5215C">
              <w:rPr>
                <w:rFonts w:ascii="Times New Roman" w:eastAsia="+mn-ea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402" w:type="dxa"/>
          </w:tcPr>
          <w:p w14:paraId="10E1E27F" w14:textId="07AE5EB0" w:rsidR="00B70543" w:rsidRDefault="00B70543" w:rsidP="005D7B43">
            <w:pPr>
              <w:ind w:left="57" w:hanging="16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6.</w:t>
            </w:r>
            <w:r w:rsidR="00671690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  <w:p w14:paraId="44BADF6E" w14:textId="77777777" w:rsidR="00B70543" w:rsidRPr="0027176E" w:rsidRDefault="00B70543" w:rsidP="005D7B43">
            <w:pPr>
              <w:ind w:left="57" w:hanging="16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01A48C4" w14:textId="308DDF15" w:rsidR="00B70543" w:rsidRDefault="00B70543" w:rsidP="004B331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6.</w:t>
            </w:r>
            <w:r w:rsidR="004E16D5">
              <w:rPr>
                <w:rFonts w:ascii="Times New Roman" w:eastAsia="+mn-ea" w:hAnsi="Times New Roman" w:cs="Times New Roman"/>
                <w:sz w:val="24"/>
                <w:szCs w:val="24"/>
              </w:rPr>
              <w:t>4</w:t>
            </w:r>
          </w:p>
          <w:p w14:paraId="1B665DD3" w14:textId="77777777" w:rsidR="00B70543" w:rsidRPr="0027176E" w:rsidRDefault="00B70543" w:rsidP="004B331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B70543" w:rsidRPr="0027176E" w14:paraId="6F7A87F7" w14:textId="77777777" w:rsidTr="005D7B43">
        <w:trPr>
          <w:cantSplit/>
          <w:trHeight w:val="163"/>
        </w:trPr>
        <w:tc>
          <w:tcPr>
            <w:tcW w:w="560" w:type="dxa"/>
          </w:tcPr>
          <w:p w14:paraId="073D1437" w14:textId="77777777" w:rsidR="00B70543" w:rsidRPr="0027176E" w:rsidRDefault="00B70543" w:rsidP="002F51D0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14:paraId="4D3D4018" w14:textId="77777777" w:rsidR="00B70543" w:rsidRPr="0027176E" w:rsidRDefault="00B70543" w:rsidP="004B331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hAnsi="Times New Roman" w:cs="Times New Roman"/>
                <w:sz w:val="24"/>
                <w:szCs w:val="24"/>
              </w:rPr>
              <w:t>Проводящие пути центральной нервной системы</w:t>
            </w:r>
          </w:p>
        </w:tc>
        <w:tc>
          <w:tcPr>
            <w:tcW w:w="680" w:type="dxa"/>
          </w:tcPr>
          <w:p w14:paraId="41D0C8D0" w14:textId="77777777" w:rsidR="00B70543" w:rsidRPr="0027176E" w:rsidRDefault="00B70543" w:rsidP="004B331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01B4A337" w14:textId="77777777" w:rsidR="00B70543" w:rsidRDefault="00B70543" w:rsidP="005D7B43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A3F14">
              <w:rPr>
                <w:rFonts w:ascii="Times New Roman" w:eastAsia="+mn-ea" w:hAnsi="Times New Roman" w:cs="Times New Roman"/>
                <w:sz w:val="24"/>
                <w:szCs w:val="24"/>
              </w:rPr>
              <w:t>7.1</w:t>
            </w:r>
          </w:p>
          <w:p w14:paraId="09E62BAF" w14:textId="078CC243" w:rsidR="00B70543" w:rsidRPr="0027176E" w:rsidRDefault="00B70543" w:rsidP="005D7B43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879208" w14:textId="13DDA9A5" w:rsidR="00B70543" w:rsidRPr="0027176E" w:rsidRDefault="00B70543" w:rsidP="005D7B43">
            <w:pPr>
              <w:ind w:left="57" w:hanging="1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E4DB154" w14:textId="074E3B37" w:rsidR="00B70543" w:rsidRPr="0027176E" w:rsidRDefault="00B70543" w:rsidP="004E16D5">
            <w:pPr>
              <w:ind w:left="57" w:hanging="170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7.</w:t>
            </w:r>
            <w:r w:rsidR="004E16D5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3242DF99" w14:textId="77777777" w:rsidR="00B70543" w:rsidRPr="0027176E" w:rsidRDefault="00B70543" w:rsidP="00671690">
            <w:pPr>
              <w:ind w:left="-112" w:firstLine="112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A88C8D9" w14:textId="2E809039" w:rsidR="00B70543" w:rsidRDefault="00B70543" w:rsidP="004B331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7.</w:t>
            </w:r>
            <w:r w:rsidR="004E16D5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  <w:p w14:paraId="7C8E059E" w14:textId="77777777" w:rsidR="00B70543" w:rsidRPr="0027176E" w:rsidRDefault="00B70543" w:rsidP="004B331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B70543" w:rsidRPr="0027176E" w14:paraId="4C991B9F" w14:textId="77777777" w:rsidTr="005D7B43">
        <w:trPr>
          <w:cantSplit/>
          <w:trHeight w:val="163"/>
        </w:trPr>
        <w:tc>
          <w:tcPr>
            <w:tcW w:w="560" w:type="dxa"/>
          </w:tcPr>
          <w:p w14:paraId="4ABEFB73" w14:textId="77777777" w:rsidR="00B70543" w:rsidRPr="0027176E" w:rsidRDefault="00B70543" w:rsidP="002F51D0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14:paraId="1BC15A33" w14:textId="77777777" w:rsidR="00B70543" w:rsidRPr="0027176E" w:rsidRDefault="00B70543" w:rsidP="004B3313">
            <w:pPr>
              <w:pStyle w:val="htmllist"/>
              <w:ind w:left="0" w:firstLine="0"/>
              <w:rPr>
                <w:rFonts w:eastAsia="Calibri"/>
              </w:rPr>
            </w:pPr>
            <w:r w:rsidRPr="0027176E">
              <w:t>Вегетативная (автономная) нервная система</w:t>
            </w:r>
          </w:p>
        </w:tc>
        <w:tc>
          <w:tcPr>
            <w:tcW w:w="680" w:type="dxa"/>
          </w:tcPr>
          <w:p w14:paraId="63AE0DD3" w14:textId="77777777" w:rsidR="00B70543" w:rsidRPr="0027176E" w:rsidRDefault="00B70543" w:rsidP="004B331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0AA33D16" w14:textId="38938477" w:rsidR="00B70543" w:rsidRPr="0027176E" w:rsidRDefault="00B70543" w:rsidP="005D7B43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6B2FF6" w14:textId="5F735158" w:rsidR="00B70543" w:rsidRDefault="00B70543" w:rsidP="005D7B43">
            <w:pPr>
              <w:ind w:left="57" w:hanging="1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8.</w:t>
            </w:r>
            <w:r w:rsidR="00671690">
              <w:rPr>
                <w:rFonts w:ascii="Times New Roman" w:eastAsia="+mn-ea" w:hAnsi="Times New Roman" w:cs="Times New Roman"/>
                <w:sz w:val="24"/>
                <w:szCs w:val="24"/>
              </w:rPr>
              <w:t>1</w:t>
            </w:r>
          </w:p>
          <w:p w14:paraId="321BC856" w14:textId="7D5FF644" w:rsidR="00B70543" w:rsidRPr="0027176E" w:rsidRDefault="00B70543" w:rsidP="005D7B43">
            <w:pPr>
              <w:ind w:left="57" w:hanging="1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9A1A38" w14:textId="0454DAA5" w:rsidR="00B70543" w:rsidRPr="0027176E" w:rsidRDefault="004E16D5" w:rsidP="005D7B43">
            <w:pPr>
              <w:ind w:left="57" w:hanging="170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402" w:type="dxa"/>
          </w:tcPr>
          <w:p w14:paraId="6ACAAEBD" w14:textId="77777777" w:rsidR="00B70543" w:rsidRPr="0027176E" w:rsidRDefault="00B70543" w:rsidP="00671690">
            <w:pPr>
              <w:ind w:left="57" w:hanging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C9E8B68" w14:textId="21824A05" w:rsidR="00B70543" w:rsidRDefault="00B70543" w:rsidP="004B331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8.</w:t>
            </w:r>
            <w:r w:rsidR="004E16D5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  <w:p w14:paraId="695713A2" w14:textId="77777777" w:rsidR="00B70543" w:rsidRPr="0027176E" w:rsidRDefault="00B70543" w:rsidP="004B331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B70543" w:rsidRPr="0027176E" w14:paraId="5F81C0F1" w14:textId="77777777" w:rsidTr="005D7B43">
        <w:trPr>
          <w:cantSplit/>
          <w:trHeight w:val="163"/>
        </w:trPr>
        <w:tc>
          <w:tcPr>
            <w:tcW w:w="560" w:type="dxa"/>
          </w:tcPr>
          <w:p w14:paraId="28C58093" w14:textId="77777777" w:rsidR="00B70543" w:rsidRPr="0027176E" w:rsidRDefault="00B70543" w:rsidP="002F51D0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14:paraId="3BE24AC3" w14:textId="77777777" w:rsidR="00B70543" w:rsidRPr="0027176E" w:rsidRDefault="00B70543" w:rsidP="004B3313">
            <w:pPr>
              <w:pStyle w:val="htmllist"/>
              <w:ind w:left="0" w:firstLine="35"/>
              <w:rPr>
                <w:rFonts w:eastAsia="Calibri"/>
              </w:rPr>
            </w:pPr>
            <w:r w:rsidRPr="0027176E">
              <w:t>Физиология и нейрохимия нейронов, нейроглии, нервного волокна</w:t>
            </w:r>
          </w:p>
        </w:tc>
        <w:tc>
          <w:tcPr>
            <w:tcW w:w="680" w:type="dxa"/>
          </w:tcPr>
          <w:p w14:paraId="735AFFFD" w14:textId="77777777" w:rsidR="00B70543" w:rsidRPr="0027176E" w:rsidRDefault="00B70543" w:rsidP="004B331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051B955C" w14:textId="77777777" w:rsidR="00B70543" w:rsidRDefault="00B70543" w:rsidP="005D7B43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9.1</w:t>
            </w:r>
          </w:p>
          <w:p w14:paraId="0E3D950F" w14:textId="4ED06B98" w:rsidR="00B70543" w:rsidRPr="0027176E" w:rsidRDefault="00B70543" w:rsidP="005D7B43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ED855C" w14:textId="32452EE3" w:rsidR="00B70543" w:rsidRPr="0027176E" w:rsidRDefault="00B70543" w:rsidP="00671690">
            <w:pPr>
              <w:ind w:left="57" w:hanging="1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9.</w:t>
            </w:r>
            <w:r w:rsidR="00671690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CC95BE0" w14:textId="3F2AC8CD" w:rsidR="00B70543" w:rsidRPr="0027176E" w:rsidRDefault="00B70543" w:rsidP="004E16D5">
            <w:pPr>
              <w:ind w:left="57" w:hanging="170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9.</w:t>
            </w:r>
            <w:r w:rsidR="004E16D5">
              <w:rPr>
                <w:rFonts w:ascii="Times New Roman" w:eastAsia="+mn-e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13D67DBD" w14:textId="3B76FA6B" w:rsidR="00B70543" w:rsidRDefault="00B70543" w:rsidP="005D7B43">
            <w:pPr>
              <w:ind w:left="57" w:hanging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9.</w:t>
            </w:r>
            <w:r w:rsidR="00DC250F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  <w:p w14:paraId="26A27B93" w14:textId="77777777" w:rsidR="00B70543" w:rsidRPr="0027176E" w:rsidRDefault="00B70543" w:rsidP="005D7B43">
            <w:pPr>
              <w:ind w:left="57" w:hanging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26B8DEB" w14:textId="739DCE32" w:rsidR="00B70543" w:rsidRDefault="00B70543" w:rsidP="004B331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9.</w:t>
            </w:r>
            <w:r w:rsidR="004E16D5">
              <w:rPr>
                <w:rFonts w:ascii="Times New Roman" w:eastAsia="+mn-ea" w:hAnsi="Times New Roman" w:cs="Times New Roman"/>
                <w:sz w:val="24"/>
                <w:szCs w:val="24"/>
              </w:rPr>
              <w:t>5</w:t>
            </w:r>
          </w:p>
          <w:p w14:paraId="33305035" w14:textId="77777777" w:rsidR="00B70543" w:rsidRPr="0027176E" w:rsidRDefault="00B70543" w:rsidP="004B331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B70543" w:rsidRPr="0027176E" w14:paraId="57FC9AFA" w14:textId="77777777" w:rsidTr="005D7B43">
        <w:trPr>
          <w:cantSplit/>
          <w:trHeight w:val="163"/>
        </w:trPr>
        <w:tc>
          <w:tcPr>
            <w:tcW w:w="560" w:type="dxa"/>
          </w:tcPr>
          <w:p w14:paraId="0FD3C687" w14:textId="77777777" w:rsidR="00B70543" w:rsidRPr="0027176E" w:rsidRDefault="00B70543" w:rsidP="002F51D0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14:paraId="4A73EEE0" w14:textId="77777777" w:rsidR="00B70543" w:rsidRPr="0027176E" w:rsidRDefault="00B70543" w:rsidP="004B3313">
            <w:pPr>
              <w:pStyle w:val="htmllist"/>
              <w:ind w:left="0" w:firstLine="35"/>
              <w:rPr>
                <w:rFonts w:eastAsia="Calibri"/>
              </w:rPr>
            </w:pPr>
            <w:r w:rsidRPr="0027176E">
              <w:t>Биоэлектрические явления, механизмы возбуждения и торможения в ЦНС</w:t>
            </w:r>
          </w:p>
        </w:tc>
        <w:tc>
          <w:tcPr>
            <w:tcW w:w="680" w:type="dxa"/>
          </w:tcPr>
          <w:p w14:paraId="5C9FEC4D" w14:textId="77777777" w:rsidR="00B70543" w:rsidRPr="0027176E" w:rsidRDefault="00B70543" w:rsidP="004B331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7E393982" w14:textId="77777777" w:rsidR="00B70543" w:rsidRDefault="00B70543" w:rsidP="005D7B43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10.1</w:t>
            </w:r>
          </w:p>
          <w:p w14:paraId="746033DF" w14:textId="5DEF3794" w:rsidR="00B70543" w:rsidRPr="0027176E" w:rsidRDefault="00B70543" w:rsidP="000A3F14">
            <w:pPr>
              <w:ind w:left="57" w:hanging="129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B2F7C3" w14:textId="6A906CE1" w:rsidR="00B70543" w:rsidRDefault="00B70543" w:rsidP="005D7B43">
            <w:pPr>
              <w:ind w:left="57" w:hanging="1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10.</w:t>
            </w:r>
            <w:r w:rsidR="00671690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  <w:p w14:paraId="51D7B028" w14:textId="37BD0A95" w:rsidR="00B70543" w:rsidRPr="0027176E" w:rsidRDefault="00B70543" w:rsidP="005D7B43">
            <w:pPr>
              <w:ind w:left="57" w:hanging="1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918793" w14:textId="6A8DC3AD" w:rsidR="00B70543" w:rsidRPr="0027176E" w:rsidRDefault="004E16D5" w:rsidP="005D7B43">
            <w:pPr>
              <w:ind w:left="57" w:hanging="170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3402" w:type="dxa"/>
          </w:tcPr>
          <w:p w14:paraId="230AC01C" w14:textId="209BD745" w:rsidR="00B70543" w:rsidRDefault="00B70543" w:rsidP="005D7B43">
            <w:pPr>
              <w:ind w:left="57" w:hanging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10.</w:t>
            </w:r>
            <w:r w:rsidR="00DC250F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  <w:p w14:paraId="6E78C45E" w14:textId="77777777" w:rsidR="00B70543" w:rsidRPr="0027176E" w:rsidRDefault="00B70543" w:rsidP="005D7B43">
            <w:pPr>
              <w:ind w:left="57" w:hanging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679C162" w14:textId="77777777" w:rsidR="00B70543" w:rsidRPr="0027176E" w:rsidRDefault="00B70543" w:rsidP="004E16D5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B70543" w:rsidRPr="0027176E" w14:paraId="218076F9" w14:textId="77777777" w:rsidTr="005D7B43">
        <w:trPr>
          <w:cantSplit/>
          <w:trHeight w:val="163"/>
        </w:trPr>
        <w:tc>
          <w:tcPr>
            <w:tcW w:w="560" w:type="dxa"/>
          </w:tcPr>
          <w:p w14:paraId="10D24283" w14:textId="77777777" w:rsidR="00B70543" w:rsidRPr="0027176E" w:rsidRDefault="00B70543" w:rsidP="002F51D0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14:paraId="6D4E5F53" w14:textId="77777777" w:rsidR="00B70543" w:rsidRPr="0027176E" w:rsidRDefault="00B70543" w:rsidP="004B3313">
            <w:pPr>
              <w:pStyle w:val="htmllist"/>
              <w:ind w:left="0" w:firstLine="35"/>
              <w:rPr>
                <w:rFonts w:eastAsia="Calibri"/>
              </w:rPr>
            </w:pPr>
            <w:r w:rsidRPr="0027176E">
              <w:t>Биоэлектрические явления, механизмы возбуждения и торможения в ЦНС</w:t>
            </w:r>
          </w:p>
        </w:tc>
        <w:tc>
          <w:tcPr>
            <w:tcW w:w="680" w:type="dxa"/>
          </w:tcPr>
          <w:p w14:paraId="72ABD4C8" w14:textId="77777777" w:rsidR="00B70543" w:rsidRPr="0027176E" w:rsidRDefault="00B70543" w:rsidP="004B331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450EF092" w14:textId="77777777" w:rsidR="00B70543" w:rsidRDefault="00B70543" w:rsidP="005D7B43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11.1</w:t>
            </w:r>
          </w:p>
          <w:p w14:paraId="692FEAE0" w14:textId="1FAB1AB2" w:rsidR="00B70543" w:rsidRPr="0027176E" w:rsidRDefault="00B70543" w:rsidP="005D7B43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E528B68" w14:textId="4D541314" w:rsidR="00B70543" w:rsidRDefault="00B70543" w:rsidP="005D7B43">
            <w:pPr>
              <w:ind w:left="57" w:hanging="1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11.</w:t>
            </w:r>
            <w:r w:rsidR="00671690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  <w:p w14:paraId="6FBB1488" w14:textId="0F60EE1D" w:rsidR="00B70543" w:rsidRPr="0027176E" w:rsidRDefault="00B70543" w:rsidP="005D7B43">
            <w:pPr>
              <w:ind w:left="57" w:hanging="1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C967756" w14:textId="623E0814" w:rsidR="00B70543" w:rsidRPr="0027176E" w:rsidRDefault="00B70543" w:rsidP="004E16D5">
            <w:pPr>
              <w:ind w:left="57" w:hanging="170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11.</w:t>
            </w:r>
            <w:r w:rsidR="004E16D5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24D2622F" w14:textId="77777777" w:rsidR="00B70543" w:rsidRPr="0027176E" w:rsidRDefault="00B70543" w:rsidP="00DC250F">
            <w:pPr>
              <w:ind w:left="57" w:hanging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60D7254" w14:textId="6CB5DE8C" w:rsidR="00B70543" w:rsidRDefault="00B70543" w:rsidP="004B331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11.</w:t>
            </w:r>
            <w:r w:rsidR="004E16D5">
              <w:rPr>
                <w:rFonts w:ascii="Times New Roman" w:eastAsia="+mn-ea" w:hAnsi="Times New Roman" w:cs="Times New Roman"/>
                <w:sz w:val="24"/>
                <w:szCs w:val="24"/>
              </w:rPr>
              <w:t>4</w:t>
            </w:r>
          </w:p>
          <w:p w14:paraId="3CE7BE68" w14:textId="77777777" w:rsidR="00B70543" w:rsidRPr="0027176E" w:rsidRDefault="00B70543" w:rsidP="004B331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B70543" w:rsidRPr="0027176E" w14:paraId="656C3853" w14:textId="77777777" w:rsidTr="005D7B43">
        <w:trPr>
          <w:cantSplit/>
          <w:trHeight w:val="163"/>
        </w:trPr>
        <w:tc>
          <w:tcPr>
            <w:tcW w:w="560" w:type="dxa"/>
          </w:tcPr>
          <w:p w14:paraId="5860E41B" w14:textId="77777777" w:rsidR="00B70543" w:rsidRPr="0027176E" w:rsidRDefault="00B70543" w:rsidP="002F51D0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14:paraId="181BBBC0" w14:textId="77777777" w:rsidR="00B70543" w:rsidRPr="0027176E" w:rsidRDefault="00B70543" w:rsidP="004B3313">
            <w:pPr>
              <w:ind w:firstLine="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hAnsi="Times New Roman" w:cs="Times New Roman"/>
                <w:sz w:val="24"/>
                <w:szCs w:val="24"/>
              </w:rPr>
              <w:t>Физиология ствола мозга и мозжечка</w:t>
            </w:r>
          </w:p>
        </w:tc>
        <w:tc>
          <w:tcPr>
            <w:tcW w:w="680" w:type="dxa"/>
          </w:tcPr>
          <w:p w14:paraId="7AFE635A" w14:textId="77777777" w:rsidR="00B70543" w:rsidRPr="0027176E" w:rsidRDefault="00B70543" w:rsidP="004B331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1FEC5199" w14:textId="615E28E4" w:rsidR="00B70543" w:rsidRPr="0027176E" w:rsidRDefault="00B70543" w:rsidP="005D7B43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803176C" w14:textId="46ECC113" w:rsidR="00B70543" w:rsidRDefault="00B70543" w:rsidP="005D7B43">
            <w:pPr>
              <w:ind w:left="57" w:hanging="1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12.</w:t>
            </w:r>
            <w:r w:rsidR="00671690">
              <w:rPr>
                <w:rFonts w:ascii="Times New Roman" w:eastAsia="+mn-ea" w:hAnsi="Times New Roman" w:cs="Times New Roman"/>
                <w:sz w:val="24"/>
                <w:szCs w:val="24"/>
              </w:rPr>
              <w:t>1</w:t>
            </w:r>
          </w:p>
          <w:p w14:paraId="39A676F5" w14:textId="6D273804" w:rsidR="00B70543" w:rsidRPr="0027176E" w:rsidRDefault="00B70543" w:rsidP="005D7B43">
            <w:pPr>
              <w:ind w:left="57" w:hanging="1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D8633E" w14:textId="02851C1F" w:rsidR="00B70543" w:rsidRPr="0027176E" w:rsidRDefault="004E16D5" w:rsidP="005D7B43">
            <w:pPr>
              <w:ind w:left="57" w:hanging="170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3402" w:type="dxa"/>
          </w:tcPr>
          <w:p w14:paraId="1363FB12" w14:textId="59530363" w:rsidR="00B70543" w:rsidRDefault="00B70543" w:rsidP="005D7B43">
            <w:pPr>
              <w:ind w:left="57" w:hanging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12.</w:t>
            </w:r>
            <w:r w:rsidR="00DC250F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  <w:p w14:paraId="7DA3A831" w14:textId="77777777" w:rsidR="00B70543" w:rsidRPr="0027176E" w:rsidRDefault="00B70543" w:rsidP="005D7B43">
            <w:pPr>
              <w:ind w:left="57" w:hanging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A786B05" w14:textId="05CE2C43" w:rsidR="00B70543" w:rsidRDefault="00B70543" w:rsidP="004B331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12.</w:t>
            </w:r>
            <w:r w:rsidR="004E16D5">
              <w:rPr>
                <w:rFonts w:ascii="Times New Roman" w:eastAsia="+mn-ea" w:hAnsi="Times New Roman" w:cs="Times New Roman"/>
                <w:sz w:val="24"/>
                <w:szCs w:val="24"/>
              </w:rPr>
              <w:t>4</w:t>
            </w:r>
          </w:p>
          <w:p w14:paraId="48AE652D" w14:textId="77777777" w:rsidR="00B70543" w:rsidRPr="0027176E" w:rsidRDefault="00B70543" w:rsidP="004B331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B70543" w:rsidRPr="0027176E" w14:paraId="30AE4343" w14:textId="77777777" w:rsidTr="005D7B43">
        <w:trPr>
          <w:cantSplit/>
          <w:trHeight w:val="163"/>
        </w:trPr>
        <w:tc>
          <w:tcPr>
            <w:tcW w:w="560" w:type="dxa"/>
          </w:tcPr>
          <w:p w14:paraId="03B9C536" w14:textId="77777777" w:rsidR="00B70543" w:rsidRPr="0027176E" w:rsidRDefault="00B70543" w:rsidP="002F51D0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14:paraId="08CF622A" w14:textId="77777777" w:rsidR="00B70543" w:rsidRPr="0027176E" w:rsidRDefault="00B70543" w:rsidP="004B3313">
            <w:pPr>
              <w:ind w:firstLine="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hAnsi="Times New Roman" w:cs="Times New Roman"/>
                <w:sz w:val="24"/>
                <w:szCs w:val="24"/>
              </w:rPr>
              <w:t>Физиология промежуточного мозга и лимбической системы</w:t>
            </w:r>
          </w:p>
        </w:tc>
        <w:tc>
          <w:tcPr>
            <w:tcW w:w="680" w:type="dxa"/>
          </w:tcPr>
          <w:p w14:paraId="16F5ABEB" w14:textId="77777777" w:rsidR="00B70543" w:rsidRPr="0027176E" w:rsidRDefault="00B70543" w:rsidP="004B331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151A287F" w14:textId="50430BC8" w:rsidR="00B70543" w:rsidRPr="0027176E" w:rsidRDefault="00B70543" w:rsidP="005D7B43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A102A5" w14:textId="5F3D50B5" w:rsidR="00B70543" w:rsidRPr="0027176E" w:rsidRDefault="00B70543" w:rsidP="00671690">
            <w:pPr>
              <w:ind w:left="57" w:hanging="1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13.</w:t>
            </w:r>
            <w:r w:rsidR="00671690">
              <w:rPr>
                <w:rFonts w:ascii="Times New Roman" w:eastAsia="+mn-e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453DA26" w14:textId="4E03EA65" w:rsidR="00B70543" w:rsidRPr="0027176E" w:rsidRDefault="004E16D5" w:rsidP="005D7B43">
            <w:pPr>
              <w:ind w:left="57" w:hanging="170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402" w:type="dxa"/>
          </w:tcPr>
          <w:p w14:paraId="51A31EC6" w14:textId="77777777" w:rsidR="00B70543" w:rsidRPr="0027176E" w:rsidRDefault="00B70543" w:rsidP="00DC250F">
            <w:pPr>
              <w:ind w:left="57" w:hanging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9E06C11" w14:textId="33681DDA" w:rsidR="00B70543" w:rsidRDefault="00B70543" w:rsidP="004B331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13.</w:t>
            </w:r>
            <w:r w:rsidR="004E16D5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  <w:p w14:paraId="319EB5B9" w14:textId="77777777" w:rsidR="00B70543" w:rsidRPr="0027176E" w:rsidRDefault="00B70543" w:rsidP="004B331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B70543" w:rsidRPr="0027176E" w14:paraId="316470A8" w14:textId="77777777" w:rsidTr="005D7B43">
        <w:trPr>
          <w:cantSplit/>
          <w:trHeight w:val="163"/>
        </w:trPr>
        <w:tc>
          <w:tcPr>
            <w:tcW w:w="560" w:type="dxa"/>
          </w:tcPr>
          <w:p w14:paraId="28573F01" w14:textId="77777777" w:rsidR="00B70543" w:rsidRPr="0027176E" w:rsidRDefault="00B70543" w:rsidP="002F51D0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14:paraId="3618BECA" w14:textId="77777777" w:rsidR="00B70543" w:rsidRPr="0027176E" w:rsidRDefault="00B70543" w:rsidP="004B3313">
            <w:pPr>
              <w:ind w:firstLine="3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hAnsi="Times New Roman" w:cs="Times New Roman"/>
                <w:sz w:val="24"/>
                <w:szCs w:val="24"/>
              </w:rPr>
              <w:t>Физиология коры больших полушарий и базальных ядер</w:t>
            </w:r>
          </w:p>
        </w:tc>
        <w:tc>
          <w:tcPr>
            <w:tcW w:w="680" w:type="dxa"/>
          </w:tcPr>
          <w:p w14:paraId="6E5C126A" w14:textId="77777777" w:rsidR="00B70543" w:rsidRPr="0027176E" w:rsidRDefault="00B70543" w:rsidP="004B331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5D3B4DD7" w14:textId="77777777" w:rsidR="00B70543" w:rsidRDefault="00B70543" w:rsidP="005D7B43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14.1</w:t>
            </w:r>
          </w:p>
          <w:p w14:paraId="47260925" w14:textId="0E0AE157" w:rsidR="00B70543" w:rsidRPr="0027176E" w:rsidRDefault="00B70543" w:rsidP="005D7B43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BBE181" w14:textId="6341FA56" w:rsidR="00B70543" w:rsidRPr="0027176E" w:rsidRDefault="00B70543" w:rsidP="005D7B43">
            <w:pPr>
              <w:ind w:left="57" w:hanging="1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F66B69" w14:textId="79434172" w:rsidR="00B70543" w:rsidRPr="0027176E" w:rsidRDefault="00B70543" w:rsidP="004E16D5">
            <w:pPr>
              <w:ind w:left="57" w:hanging="170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14.</w:t>
            </w:r>
            <w:r w:rsidR="004E16D5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4483894A" w14:textId="0B198602" w:rsidR="00B70543" w:rsidRDefault="00B70543" w:rsidP="005D7B43">
            <w:pPr>
              <w:ind w:left="57" w:hanging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14.</w:t>
            </w:r>
            <w:r w:rsidR="00DC250F">
              <w:rPr>
                <w:rFonts w:ascii="Times New Roman" w:eastAsia="+mn-ea" w:hAnsi="Times New Roman" w:cs="Times New Roman"/>
                <w:sz w:val="24"/>
                <w:szCs w:val="24"/>
              </w:rPr>
              <w:t>2</w:t>
            </w:r>
          </w:p>
          <w:p w14:paraId="0536C1B7" w14:textId="77777777" w:rsidR="00B70543" w:rsidRPr="0027176E" w:rsidRDefault="00B70543" w:rsidP="005D7B43">
            <w:pPr>
              <w:ind w:left="57" w:hanging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0B23730" w14:textId="40A289CA" w:rsidR="00B70543" w:rsidRDefault="00B70543" w:rsidP="004B331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14.</w:t>
            </w:r>
            <w:r w:rsidR="004E16D5">
              <w:rPr>
                <w:rFonts w:ascii="Times New Roman" w:eastAsia="+mn-ea" w:hAnsi="Times New Roman" w:cs="Times New Roman"/>
                <w:sz w:val="24"/>
                <w:szCs w:val="24"/>
              </w:rPr>
              <w:t>4</w:t>
            </w:r>
          </w:p>
          <w:p w14:paraId="6FFBFEA2" w14:textId="77777777" w:rsidR="00B70543" w:rsidRPr="0027176E" w:rsidRDefault="00B70543" w:rsidP="004B3313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  <w:tr w:rsidR="00B70543" w:rsidRPr="0027176E" w14:paraId="0AAF1103" w14:textId="77777777" w:rsidTr="005D7B43">
        <w:trPr>
          <w:cantSplit/>
          <w:trHeight w:val="163"/>
        </w:trPr>
        <w:tc>
          <w:tcPr>
            <w:tcW w:w="560" w:type="dxa"/>
          </w:tcPr>
          <w:p w14:paraId="7542B4C5" w14:textId="77777777" w:rsidR="00B70543" w:rsidRPr="0027176E" w:rsidRDefault="00B70543" w:rsidP="002F51D0">
            <w:pPr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14:paraId="1B1DDE4F" w14:textId="77777777" w:rsidR="00B70543" w:rsidRPr="0027176E" w:rsidRDefault="00B70543" w:rsidP="004B3313">
            <w:pPr>
              <w:pStyle w:val="htmllist"/>
              <w:ind w:left="0" w:firstLine="35"/>
              <w:rPr>
                <w:rFonts w:eastAsia="Calibri"/>
              </w:rPr>
            </w:pPr>
            <w:r w:rsidRPr="0027176E">
              <w:t>Физиология вегетативной нервной системы</w:t>
            </w:r>
          </w:p>
        </w:tc>
        <w:tc>
          <w:tcPr>
            <w:tcW w:w="680" w:type="dxa"/>
          </w:tcPr>
          <w:p w14:paraId="63E6302C" w14:textId="77777777" w:rsidR="00B70543" w:rsidRPr="0027176E" w:rsidRDefault="00B70543" w:rsidP="004B331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7176E">
              <w:rPr>
                <w:rFonts w:ascii="Times New Roman" w:eastAsia="Calibri" w:hAnsi="Times New Roman" w:cs="Times New Roman"/>
                <w:sz w:val="20"/>
                <w:szCs w:val="20"/>
              </w:rPr>
              <w:t>УК-1</w:t>
            </w:r>
          </w:p>
        </w:tc>
        <w:tc>
          <w:tcPr>
            <w:tcW w:w="1021" w:type="dxa"/>
          </w:tcPr>
          <w:p w14:paraId="10D30006" w14:textId="6802C8BB" w:rsidR="00B70543" w:rsidRDefault="000A3F14" w:rsidP="005D7B43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0A3F14">
              <w:rPr>
                <w:rFonts w:ascii="Times New Roman" w:eastAsia="+mn-ea" w:hAnsi="Times New Roman" w:cs="Times New Roman"/>
                <w:sz w:val="24"/>
                <w:szCs w:val="24"/>
              </w:rPr>
              <w:t>15.1</w:t>
            </w:r>
          </w:p>
          <w:p w14:paraId="09B49936" w14:textId="78F5E0ED" w:rsidR="00B70543" w:rsidRPr="0027176E" w:rsidRDefault="00B70543" w:rsidP="005D7B43">
            <w:pPr>
              <w:ind w:left="57" w:hanging="129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C3BE70" w14:textId="474CDDC6" w:rsidR="00B70543" w:rsidRPr="0027176E" w:rsidRDefault="00B70543" w:rsidP="005D7B43">
            <w:pPr>
              <w:ind w:left="57" w:hanging="1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7D62C82" w14:textId="06CC04FC" w:rsidR="00B70543" w:rsidRPr="0027176E" w:rsidRDefault="004E16D5" w:rsidP="005D7B43">
            <w:pPr>
              <w:ind w:left="57" w:hanging="170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3402" w:type="dxa"/>
          </w:tcPr>
          <w:p w14:paraId="306658EE" w14:textId="77777777" w:rsidR="00B70543" w:rsidRPr="0027176E" w:rsidRDefault="00B70543" w:rsidP="00DC250F">
            <w:pPr>
              <w:ind w:left="57" w:hanging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63E60733" w14:textId="77777777" w:rsidR="00B70543" w:rsidRPr="0027176E" w:rsidRDefault="00B70543" w:rsidP="004E16D5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</w:tr>
    </w:tbl>
    <w:p w14:paraId="3F29D2D2" w14:textId="20C84323" w:rsidR="00BD747A" w:rsidRDefault="00BD747A" w:rsidP="00E835A4">
      <w:pPr>
        <w:rPr>
          <w:rFonts w:ascii="Times New Roman" w:eastAsia="Calibri" w:hAnsi="Times New Roman" w:cs="Times New Roman"/>
          <w:b/>
        </w:rPr>
      </w:pPr>
    </w:p>
    <w:p w14:paraId="5084F0B7" w14:textId="77777777" w:rsidR="00BD747A" w:rsidRDefault="00BD747A" w:rsidP="00A16DCF">
      <w:pPr>
        <w:jc w:val="center"/>
        <w:rPr>
          <w:rFonts w:ascii="Times New Roman" w:eastAsia="Calibri" w:hAnsi="Times New Roman" w:cs="Times New Roman"/>
          <w:b/>
        </w:rPr>
      </w:pPr>
    </w:p>
    <w:p w14:paraId="6275E50D" w14:textId="21816666" w:rsidR="008D2188" w:rsidRPr="008D2188" w:rsidRDefault="008D2188" w:rsidP="008D2188">
      <w:pPr>
        <w:tabs>
          <w:tab w:val="left" w:pos="3630"/>
        </w:tabs>
        <w:sectPr w:rsidR="008D2188" w:rsidRPr="008D2188" w:rsidSect="00046E6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591F232D" w14:textId="642A27CC" w:rsidR="009F1DBF" w:rsidRDefault="009F1DBF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9F1DBF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40459CCB" w14:textId="77777777" w:rsidR="005D7B43" w:rsidRPr="009F1DBF" w:rsidRDefault="005D7B43" w:rsidP="005D7B43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7"/>
        <w:gridCol w:w="7377"/>
        <w:gridCol w:w="1000"/>
      </w:tblGrid>
      <w:tr w:rsidR="00B46FCE" w:rsidRPr="004B3313" w14:paraId="4CC5727D" w14:textId="77777777" w:rsidTr="00F14121">
        <w:trPr>
          <w:cantSplit/>
          <w:trHeight w:val="1375"/>
        </w:trPr>
        <w:tc>
          <w:tcPr>
            <w:tcW w:w="967" w:type="dxa"/>
            <w:textDirection w:val="btLr"/>
          </w:tcPr>
          <w:p w14:paraId="596C264F" w14:textId="77777777" w:rsidR="004B3313" w:rsidRPr="004B3313" w:rsidRDefault="004B3313" w:rsidP="004B331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50683C9" w14:textId="77777777" w:rsidR="004B3313" w:rsidRPr="004B3313" w:rsidRDefault="004B3313" w:rsidP="004B331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77" w:type="dxa"/>
            <w:vAlign w:val="center"/>
          </w:tcPr>
          <w:p w14:paraId="05FA7CC1" w14:textId="77777777" w:rsidR="004B3313" w:rsidRPr="004B3313" w:rsidRDefault="004B3313" w:rsidP="004B331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0" w:type="dxa"/>
            <w:vAlign w:val="center"/>
          </w:tcPr>
          <w:p w14:paraId="7590BD92" w14:textId="77777777" w:rsidR="004B3313" w:rsidRPr="004B3313" w:rsidRDefault="004B3313" w:rsidP="004B331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4B3313" w:rsidRPr="004B3313" w14:paraId="41147DF4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DC60757" w14:textId="77777777" w:rsidR="004B3313" w:rsidRPr="004B3313" w:rsidRDefault="004B3313" w:rsidP="00135DA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 Анатомия центральной нервной системы как наука. Общее строение нервной системы и нервной ткани</w:t>
            </w:r>
          </w:p>
        </w:tc>
      </w:tr>
      <w:tr w:rsidR="00B46FCE" w:rsidRPr="004B3313" w14:paraId="4BDE838F" w14:textId="77777777" w:rsidTr="00F14121">
        <w:tc>
          <w:tcPr>
            <w:tcW w:w="967" w:type="dxa"/>
          </w:tcPr>
          <w:p w14:paraId="7329805F" w14:textId="57F7F8CB" w:rsidR="004B3313" w:rsidRPr="004B3313" w:rsidRDefault="004B3313" w:rsidP="004B3313">
            <w:pPr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+mn-ea" w:hAnsi="Times New Roman" w:cs="Times New Roman"/>
                <w:sz w:val="24"/>
                <w:szCs w:val="24"/>
              </w:rPr>
              <w:t>1.</w:t>
            </w:r>
            <w:r w:rsidR="000A3F14">
              <w:rPr>
                <w:rFonts w:ascii="Times New Roman" w:eastAsia="+mn-ea" w:hAnsi="Times New Roman" w:cs="Times New Roman"/>
                <w:sz w:val="24"/>
                <w:szCs w:val="24"/>
              </w:rPr>
              <w:t>1</w:t>
            </w:r>
          </w:p>
          <w:p w14:paraId="1A2EA3D7" w14:textId="77777777" w:rsidR="004B3313" w:rsidRPr="004B3313" w:rsidRDefault="004B3313" w:rsidP="004B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7" w:type="dxa"/>
          </w:tcPr>
          <w:p w14:paraId="0A50352B" w14:textId="77777777" w:rsidR="004B3313" w:rsidRPr="004B3313" w:rsidRDefault="004B3313" w:rsidP="004B3313">
            <w:pPr>
              <w:tabs>
                <w:tab w:val="left" w:pos="301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2145FBA" w14:textId="0CA846D0" w:rsidR="004B3313" w:rsidRPr="00135DAF" w:rsidRDefault="00135DAF" w:rsidP="00135DAF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Каково ч</w:t>
            </w:r>
            <w:r w:rsidR="004B3313" w:rsidRPr="0013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исло отделов головного мозга </w:t>
            </w:r>
            <w:r w:rsidRPr="0013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трехмесячного зародыша человека?</w:t>
            </w:r>
            <w:r w:rsidR="004B3313" w:rsidRPr="00135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2A949C0" w14:textId="77777777" w:rsidR="004B3313" w:rsidRPr="004B3313" w:rsidRDefault="004B3313" w:rsidP="002F51D0">
            <w:pPr>
              <w:numPr>
                <w:ilvl w:val="1"/>
                <w:numId w:val="7"/>
              </w:numPr>
              <w:tabs>
                <w:tab w:val="left" w:pos="481"/>
              </w:tabs>
              <w:ind w:hanging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537F02CC" w14:textId="77777777" w:rsidR="004B3313" w:rsidRPr="004B3313" w:rsidRDefault="004B3313" w:rsidP="002F51D0">
            <w:pPr>
              <w:numPr>
                <w:ilvl w:val="1"/>
                <w:numId w:val="7"/>
              </w:numPr>
              <w:tabs>
                <w:tab w:val="left" w:pos="481"/>
              </w:tabs>
              <w:ind w:hanging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A9B20DA" w14:textId="77777777" w:rsidR="004B3313" w:rsidRPr="004B3313" w:rsidRDefault="004B3313" w:rsidP="002F51D0">
            <w:pPr>
              <w:numPr>
                <w:ilvl w:val="1"/>
                <w:numId w:val="7"/>
              </w:numPr>
              <w:tabs>
                <w:tab w:val="left" w:pos="481"/>
              </w:tabs>
              <w:ind w:hanging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3C4835BE" w14:textId="77777777" w:rsidR="004B3313" w:rsidRPr="004B3313" w:rsidRDefault="004B3313" w:rsidP="002F51D0">
            <w:pPr>
              <w:numPr>
                <w:ilvl w:val="1"/>
                <w:numId w:val="7"/>
              </w:numPr>
              <w:tabs>
                <w:tab w:val="left" w:pos="481"/>
              </w:tabs>
              <w:ind w:hanging="1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1000" w:type="dxa"/>
          </w:tcPr>
          <w:p w14:paraId="39429F1A" w14:textId="77777777" w:rsidR="004B3313" w:rsidRPr="004B3313" w:rsidRDefault="004B3313" w:rsidP="004B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B3313" w:rsidRPr="004B3313" w14:paraId="7F560EAE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B5036E0" w14:textId="77777777" w:rsidR="004B3313" w:rsidRPr="004B3313" w:rsidRDefault="004B3313" w:rsidP="00135DA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Ствол мозга</w:t>
            </w:r>
          </w:p>
        </w:tc>
      </w:tr>
      <w:tr w:rsidR="00B46FCE" w:rsidRPr="004B3313" w14:paraId="51586E83" w14:textId="77777777" w:rsidTr="00F14121">
        <w:tc>
          <w:tcPr>
            <w:tcW w:w="967" w:type="dxa"/>
          </w:tcPr>
          <w:p w14:paraId="237E2B37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3A4C9627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7" w:type="dxa"/>
          </w:tcPr>
          <w:p w14:paraId="67F5B1DE" w14:textId="55FF1853" w:rsidR="00135DAF" w:rsidRPr="00135DAF" w:rsidRDefault="00135DAF" w:rsidP="00135DAF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FCAC96D" w14:textId="06723F5E" w:rsidR="004B3313" w:rsidRPr="00135DAF" w:rsidRDefault="004B3313" w:rsidP="004B3313">
            <w:pPr>
              <w:spacing w:line="21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DAF">
              <w:rPr>
                <w:rFonts w:ascii="Times New Roman" w:hAnsi="Times New Roman" w:cs="Times New Roman"/>
                <w:sz w:val="24"/>
                <w:szCs w:val="24"/>
              </w:rPr>
              <w:t xml:space="preserve">Ствол мозга объединяет все перечисленные ниже отделы головного мозга, КРОМЕ: </w:t>
            </w:r>
          </w:p>
          <w:p w14:paraId="519E454B" w14:textId="7A45A05A" w:rsidR="004B3313" w:rsidRPr="00135DAF" w:rsidRDefault="004B3313" w:rsidP="002F51D0">
            <w:pPr>
              <w:pStyle w:val="a3"/>
              <w:numPr>
                <w:ilvl w:val="3"/>
                <w:numId w:val="10"/>
              </w:numPr>
              <w:tabs>
                <w:tab w:val="left" w:pos="466"/>
              </w:tabs>
              <w:spacing w:line="216" w:lineRule="auto"/>
              <w:ind w:left="5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DAF">
              <w:rPr>
                <w:rFonts w:ascii="Times New Roman" w:hAnsi="Times New Roman" w:cs="Times New Roman"/>
                <w:sz w:val="24"/>
                <w:szCs w:val="24"/>
              </w:rPr>
              <w:t xml:space="preserve">продолговатого мозга </w:t>
            </w:r>
          </w:p>
          <w:p w14:paraId="169C79DE" w14:textId="77777777" w:rsidR="00135DAF" w:rsidRDefault="004B3313" w:rsidP="002F51D0">
            <w:pPr>
              <w:pStyle w:val="a3"/>
              <w:numPr>
                <w:ilvl w:val="0"/>
                <w:numId w:val="10"/>
              </w:numPr>
              <w:spacing w:line="216" w:lineRule="auto"/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DAF">
              <w:rPr>
                <w:rFonts w:ascii="Times New Roman" w:hAnsi="Times New Roman" w:cs="Times New Roman"/>
                <w:sz w:val="24"/>
                <w:szCs w:val="24"/>
              </w:rPr>
              <w:t xml:space="preserve">2 промежуточного мозга </w:t>
            </w:r>
          </w:p>
          <w:p w14:paraId="1B75191A" w14:textId="77777777" w:rsidR="00135DAF" w:rsidRDefault="004B3313" w:rsidP="002F51D0">
            <w:pPr>
              <w:pStyle w:val="a3"/>
              <w:numPr>
                <w:ilvl w:val="0"/>
                <w:numId w:val="10"/>
              </w:numPr>
              <w:spacing w:line="216" w:lineRule="auto"/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DAF">
              <w:rPr>
                <w:rFonts w:ascii="Times New Roman" w:hAnsi="Times New Roman" w:cs="Times New Roman"/>
                <w:sz w:val="24"/>
                <w:szCs w:val="24"/>
              </w:rPr>
              <w:t xml:space="preserve">3 моста </w:t>
            </w:r>
          </w:p>
          <w:p w14:paraId="659E3F68" w14:textId="2FC108A3" w:rsidR="004B3313" w:rsidRPr="00135DAF" w:rsidRDefault="004B3313" w:rsidP="002F51D0">
            <w:pPr>
              <w:pStyle w:val="a3"/>
              <w:numPr>
                <w:ilvl w:val="0"/>
                <w:numId w:val="10"/>
              </w:numPr>
              <w:spacing w:line="216" w:lineRule="auto"/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5DAF">
              <w:rPr>
                <w:rFonts w:ascii="Times New Roman" w:hAnsi="Times New Roman" w:cs="Times New Roman"/>
                <w:sz w:val="24"/>
                <w:szCs w:val="24"/>
              </w:rPr>
              <w:t>среднего мозга</w:t>
            </w:r>
          </w:p>
        </w:tc>
        <w:tc>
          <w:tcPr>
            <w:tcW w:w="1000" w:type="dxa"/>
          </w:tcPr>
          <w:p w14:paraId="02F3783D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B3313" w:rsidRPr="004B3313" w14:paraId="0ED1C8AF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5650086" w14:textId="77777777" w:rsidR="004B3313" w:rsidRPr="004B3313" w:rsidRDefault="004B3313" w:rsidP="00B46FCE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Черепно-мозговые нервы и области их иннервации</w:t>
            </w:r>
          </w:p>
        </w:tc>
      </w:tr>
      <w:tr w:rsidR="00B46FCE" w:rsidRPr="004B3313" w14:paraId="574ECD58" w14:textId="77777777" w:rsidTr="00F14121">
        <w:tc>
          <w:tcPr>
            <w:tcW w:w="967" w:type="dxa"/>
          </w:tcPr>
          <w:p w14:paraId="210C974D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7B152183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377" w:type="dxa"/>
          </w:tcPr>
          <w:p w14:paraId="74B395CC" w14:textId="77777777" w:rsidR="004B3313" w:rsidRPr="004B3313" w:rsidRDefault="004B3313" w:rsidP="004B331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B33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886B304" w14:textId="77777777" w:rsidR="004B3313" w:rsidRPr="00B46FCE" w:rsidRDefault="004B3313" w:rsidP="004B3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 xml:space="preserve">К чувствительным (сенсорным) черепно-мозговым нервам относят: </w:t>
            </w:r>
          </w:p>
          <w:p w14:paraId="528E5653" w14:textId="433D1BA0" w:rsidR="004B3313" w:rsidRPr="00B46FCE" w:rsidRDefault="00B46FCE" w:rsidP="002F51D0">
            <w:pPr>
              <w:pStyle w:val="a3"/>
              <w:numPr>
                <w:ilvl w:val="3"/>
                <w:numId w:val="12"/>
              </w:numPr>
              <w:tabs>
                <w:tab w:val="left" w:pos="421"/>
              </w:tabs>
              <w:ind w:left="5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3313" w:rsidRPr="00B46FCE">
              <w:rPr>
                <w:rFonts w:ascii="Times New Roman" w:hAnsi="Times New Roman" w:cs="Times New Roman"/>
                <w:sz w:val="24"/>
                <w:szCs w:val="24"/>
              </w:rPr>
              <w:t>преддверно-улитковый</w:t>
            </w:r>
          </w:p>
          <w:p w14:paraId="39929EFF" w14:textId="42317540" w:rsidR="004B3313" w:rsidRPr="00B46FCE" w:rsidRDefault="004B3313" w:rsidP="002F51D0">
            <w:pPr>
              <w:pStyle w:val="a3"/>
              <w:numPr>
                <w:ilvl w:val="0"/>
                <w:numId w:val="12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 xml:space="preserve">отводящий </w:t>
            </w:r>
          </w:p>
          <w:p w14:paraId="48EA653E" w14:textId="3A133820" w:rsidR="004B3313" w:rsidRPr="00B46FCE" w:rsidRDefault="004B3313" w:rsidP="002F51D0">
            <w:pPr>
              <w:pStyle w:val="a3"/>
              <w:numPr>
                <w:ilvl w:val="0"/>
                <w:numId w:val="12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 xml:space="preserve">подъязычный </w:t>
            </w:r>
          </w:p>
          <w:p w14:paraId="633AD5BC" w14:textId="0BC177D3" w:rsidR="004B3313" w:rsidRPr="00B46FCE" w:rsidRDefault="004B3313" w:rsidP="002F51D0">
            <w:pPr>
              <w:pStyle w:val="a3"/>
              <w:numPr>
                <w:ilvl w:val="0"/>
                <w:numId w:val="12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>блуждающий</w:t>
            </w:r>
          </w:p>
        </w:tc>
        <w:tc>
          <w:tcPr>
            <w:tcW w:w="1000" w:type="dxa"/>
          </w:tcPr>
          <w:p w14:paraId="632681CF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B3313" w:rsidRPr="004B3313" w14:paraId="3E4CA240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9CD268C" w14:textId="77777777" w:rsidR="004B3313" w:rsidRPr="004B3313" w:rsidRDefault="004B3313" w:rsidP="00B46FC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Проводящие пути центральной нервной системы</w:t>
            </w:r>
          </w:p>
        </w:tc>
      </w:tr>
      <w:tr w:rsidR="00B46FCE" w:rsidRPr="004B3313" w14:paraId="06E2786F" w14:textId="77777777" w:rsidTr="00F14121">
        <w:tc>
          <w:tcPr>
            <w:tcW w:w="967" w:type="dxa"/>
          </w:tcPr>
          <w:p w14:paraId="2BBB0852" w14:textId="55EFE18B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  <w:r w:rsidR="000A3F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13AF680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77" w:type="dxa"/>
          </w:tcPr>
          <w:p w14:paraId="0E0F55A2" w14:textId="77777777" w:rsidR="004B3313" w:rsidRPr="004B3313" w:rsidRDefault="004B3313" w:rsidP="004B331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B33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D54E61D" w14:textId="77777777" w:rsidR="004B3313" w:rsidRPr="00B46FCE" w:rsidRDefault="004B3313" w:rsidP="004B3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комиссуральных волокон заключается в обеспечении связей между: </w:t>
            </w:r>
          </w:p>
          <w:p w14:paraId="4CBA081A" w14:textId="77777777" w:rsidR="00B46FCE" w:rsidRDefault="004B3313" w:rsidP="002F51D0">
            <w:pPr>
              <w:pStyle w:val="a3"/>
              <w:numPr>
                <w:ilvl w:val="0"/>
                <w:numId w:val="19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 xml:space="preserve">участками в коре мозга и мозжечка </w:t>
            </w:r>
          </w:p>
          <w:p w14:paraId="5A18A21C" w14:textId="77777777" w:rsidR="00B46FCE" w:rsidRDefault="004B3313" w:rsidP="002F51D0">
            <w:pPr>
              <w:pStyle w:val="a3"/>
              <w:numPr>
                <w:ilvl w:val="0"/>
                <w:numId w:val="19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 xml:space="preserve">левым и правым полушариями </w:t>
            </w:r>
          </w:p>
          <w:p w14:paraId="2C8AE41A" w14:textId="77777777" w:rsidR="00B46FCE" w:rsidRDefault="004B3313" w:rsidP="002F51D0">
            <w:pPr>
              <w:pStyle w:val="a3"/>
              <w:numPr>
                <w:ilvl w:val="0"/>
                <w:numId w:val="19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>сегментами спинного мозга</w:t>
            </w:r>
          </w:p>
          <w:p w14:paraId="22602332" w14:textId="39773076" w:rsidR="004B3313" w:rsidRPr="00B46FCE" w:rsidRDefault="004B3313" w:rsidP="002F51D0">
            <w:pPr>
              <w:pStyle w:val="a3"/>
              <w:numPr>
                <w:ilvl w:val="0"/>
                <w:numId w:val="19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>между отдельными областями одного полушария</w:t>
            </w:r>
          </w:p>
        </w:tc>
        <w:tc>
          <w:tcPr>
            <w:tcW w:w="1000" w:type="dxa"/>
          </w:tcPr>
          <w:p w14:paraId="5D32F4B4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B3313" w:rsidRPr="004B3313" w14:paraId="7659E9FC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1265364" w14:textId="77777777" w:rsidR="004B3313" w:rsidRPr="004B3313" w:rsidRDefault="004B3313" w:rsidP="00B46FCE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9. Физиология и нейрохимия нейронов, нейроглии, нервного волокна</w:t>
            </w:r>
          </w:p>
        </w:tc>
      </w:tr>
      <w:tr w:rsidR="00B46FCE" w:rsidRPr="004B3313" w14:paraId="307540CA" w14:textId="77777777" w:rsidTr="00F14121">
        <w:tc>
          <w:tcPr>
            <w:tcW w:w="967" w:type="dxa"/>
          </w:tcPr>
          <w:p w14:paraId="72724D66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  <w:p w14:paraId="26102EC7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77" w:type="dxa"/>
          </w:tcPr>
          <w:p w14:paraId="55DF5159" w14:textId="77777777" w:rsidR="004B3313" w:rsidRPr="004B3313" w:rsidRDefault="004B3313" w:rsidP="004B3313">
            <w:pPr>
              <w:jc w:val="both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4B3313">
              <w:rPr>
                <w:rFonts w:ascii="Times New Roman" w:eastAsia="Calibri" w:hAnsi="Times New Roman" w:cs="Times New Roman"/>
                <w:b/>
                <w:bCs/>
              </w:rPr>
              <w:t>Выберите один правильный вариант ответа</w:t>
            </w:r>
          </w:p>
          <w:p w14:paraId="7340A0FD" w14:textId="77777777" w:rsidR="004B3313" w:rsidRPr="00B46FCE" w:rsidRDefault="004B3313" w:rsidP="004B3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 xml:space="preserve">К основным функциям клеточной мембраны относятся все нижеперечисленные, кроме: </w:t>
            </w:r>
          </w:p>
          <w:p w14:paraId="2DC77837" w14:textId="77777777" w:rsidR="00B46FCE" w:rsidRDefault="004B3313" w:rsidP="002F51D0">
            <w:pPr>
              <w:pStyle w:val="a3"/>
              <w:numPr>
                <w:ilvl w:val="0"/>
                <w:numId w:val="22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изменений внутренней среды </w:t>
            </w:r>
          </w:p>
          <w:p w14:paraId="7D1C5F0F" w14:textId="77777777" w:rsidR="00B46FCE" w:rsidRDefault="004B3313" w:rsidP="002F51D0">
            <w:pPr>
              <w:pStyle w:val="a3"/>
              <w:numPr>
                <w:ilvl w:val="0"/>
                <w:numId w:val="22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электрического заряда клетки </w:t>
            </w:r>
          </w:p>
          <w:p w14:paraId="7A679E54" w14:textId="77777777" w:rsidR="00B46FCE" w:rsidRDefault="004B3313" w:rsidP="002F51D0">
            <w:pPr>
              <w:pStyle w:val="a3"/>
              <w:numPr>
                <w:ilvl w:val="0"/>
                <w:numId w:val="22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цикле окисления глюкозы </w:t>
            </w:r>
          </w:p>
          <w:p w14:paraId="5322A554" w14:textId="6AAFEEC3" w:rsidR="004B3313" w:rsidRPr="00B46FCE" w:rsidRDefault="004B3313" w:rsidP="002F51D0">
            <w:pPr>
              <w:pStyle w:val="a3"/>
              <w:numPr>
                <w:ilvl w:val="0"/>
                <w:numId w:val="22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>барьерная</w:t>
            </w:r>
          </w:p>
        </w:tc>
        <w:tc>
          <w:tcPr>
            <w:tcW w:w="1000" w:type="dxa"/>
          </w:tcPr>
          <w:p w14:paraId="732D6B2B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B3313" w:rsidRPr="004B3313" w14:paraId="287C7490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7A38D9D" w14:textId="77777777" w:rsidR="004B3313" w:rsidRPr="004B3313" w:rsidRDefault="004B3313" w:rsidP="00B46FCE">
            <w:pPr>
              <w:ind w:firstLine="2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10. Биоэлектрические явления, механизмы возбуждения и торможения в ЦНС</w:t>
            </w:r>
          </w:p>
        </w:tc>
      </w:tr>
      <w:tr w:rsidR="00B46FCE" w:rsidRPr="004B3313" w14:paraId="7C3CF298" w14:textId="77777777" w:rsidTr="00F14121">
        <w:tc>
          <w:tcPr>
            <w:tcW w:w="967" w:type="dxa"/>
          </w:tcPr>
          <w:p w14:paraId="49907873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  <w:p w14:paraId="4669C033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77" w:type="dxa"/>
          </w:tcPr>
          <w:p w14:paraId="61FF37FF" w14:textId="77777777" w:rsidR="004B3313" w:rsidRPr="004B3313" w:rsidRDefault="004B3313" w:rsidP="004B331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B33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71418D1" w14:textId="77777777" w:rsidR="004B3313" w:rsidRPr="00B46FCE" w:rsidRDefault="004B3313" w:rsidP="004B3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 xml:space="preserve">Свойство нейрона генерировать потенциал действия на раздражение, называется: </w:t>
            </w:r>
          </w:p>
          <w:p w14:paraId="7908C1F8" w14:textId="17D761C1" w:rsidR="004B3313" w:rsidRPr="00B46FCE" w:rsidRDefault="004B3313" w:rsidP="002F51D0">
            <w:pPr>
              <w:pStyle w:val="a3"/>
              <w:numPr>
                <w:ilvl w:val="1"/>
                <w:numId w:val="24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 xml:space="preserve">раздражимость </w:t>
            </w:r>
          </w:p>
          <w:p w14:paraId="60064233" w14:textId="236E0479" w:rsidR="004B3313" w:rsidRPr="00B46FCE" w:rsidRDefault="004B3313" w:rsidP="002F51D0">
            <w:pPr>
              <w:pStyle w:val="a3"/>
              <w:numPr>
                <w:ilvl w:val="1"/>
                <w:numId w:val="24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возбудимость </w:t>
            </w:r>
          </w:p>
          <w:p w14:paraId="000E11E6" w14:textId="77777777" w:rsidR="00B46FCE" w:rsidRDefault="004B3313" w:rsidP="002F51D0">
            <w:pPr>
              <w:pStyle w:val="a3"/>
              <w:numPr>
                <w:ilvl w:val="1"/>
                <w:numId w:val="24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>проводимость</w:t>
            </w:r>
          </w:p>
          <w:p w14:paraId="406862DA" w14:textId="0E73804F" w:rsidR="004B3313" w:rsidRPr="00B46FCE" w:rsidRDefault="004B3313" w:rsidP="002F51D0">
            <w:pPr>
              <w:pStyle w:val="a3"/>
              <w:numPr>
                <w:ilvl w:val="1"/>
                <w:numId w:val="24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FCE">
              <w:rPr>
                <w:rFonts w:ascii="Times New Roman" w:hAnsi="Times New Roman" w:cs="Times New Roman"/>
                <w:sz w:val="24"/>
                <w:szCs w:val="24"/>
              </w:rPr>
              <w:t>пластичность</w:t>
            </w:r>
          </w:p>
        </w:tc>
        <w:tc>
          <w:tcPr>
            <w:tcW w:w="1000" w:type="dxa"/>
          </w:tcPr>
          <w:p w14:paraId="7FA51C55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4B3313" w:rsidRPr="004B3313" w14:paraId="6326A333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1465B3A" w14:textId="77777777" w:rsidR="004B3313" w:rsidRPr="004B3313" w:rsidRDefault="004B3313" w:rsidP="00B46FC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11. Физиология спинного мозга</w:t>
            </w:r>
          </w:p>
        </w:tc>
      </w:tr>
      <w:tr w:rsidR="00B46FCE" w:rsidRPr="004B3313" w14:paraId="19C7B32B" w14:textId="77777777" w:rsidTr="00F14121">
        <w:tc>
          <w:tcPr>
            <w:tcW w:w="967" w:type="dxa"/>
          </w:tcPr>
          <w:p w14:paraId="5C4FC147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  <w:p w14:paraId="7AB6B441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77" w:type="dxa"/>
          </w:tcPr>
          <w:p w14:paraId="4E2E1E4B" w14:textId="77777777" w:rsidR="004B3313" w:rsidRPr="004B3313" w:rsidRDefault="004B3313" w:rsidP="004B331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B33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A4D06AD" w14:textId="77777777" w:rsidR="004B3313" w:rsidRPr="009D15F6" w:rsidRDefault="004B3313" w:rsidP="004B3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5F6">
              <w:rPr>
                <w:rFonts w:ascii="Times New Roman" w:hAnsi="Times New Roman" w:cs="Times New Roman"/>
                <w:sz w:val="24"/>
                <w:szCs w:val="24"/>
              </w:rPr>
              <w:t>Реципрокное функционирование центров-антагонистов спинного мозга лежит в основе</w:t>
            </w:r>
          </w:p>
          <w:p w14:paraId="5805F61C" w14:textId="6ADB2C68" w:rsidR="004B3313" w:rsidRPr="009D15F6" w:rsidRDefault="004B3313" w:rsidP="002F51D0">
            <w:pPr>
              <w:pStyle w:val="a3"/>
              <w:numPr>
                <w:ilvl w:val="1"/>
                <w:numId w:val="26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5F6">
              <w:rPr>
                <w:rFonts w:ascii="Times New Roman" w:hAnsi="Times New Roman" w:cs="Times New Roman"/>
                <w:sz w:val="24"/>
                <w:szCs w:val="24"/>
              </w:rPr>
              <w:t>коленного рефлекса</w:t>
            </w:r>
          </w:p>
          <w:p w14:paraId="77BF7326" w14:textId="71D9C7D4" w:rsidR="004B3313" w:rsidRPr="009D15F6" w:rsidRDefault="004B3313" w:rsidP="002F51D0">
            <w:pPr>
              <w:pStyle w:val="a3"/>
              <w:numPr>
                <w:ilvl w:val="1"/>
                <w:numId w:val="26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5F6">
              <w:rPr>
                <w:rFonts w:ascii="Times New Roman" w:hAnsi="Times New Roman" w:cs="Times New Roman"/>
                <w:sz w:val="24"/>
                <w:szCs w:val="24"/>
              </w:rPr>
              <w:t>подошвенного рефлекса</w:t>
            </w:r>
          </w:p>
          <w:p w14:paraId="1018D3ED" w14:textId="77777777" w:rsidR="009D15F6" w:rsidRDefault="004B3313" w:rsidP="002F51D0">
            <w:pPr>
              <w:pStyle w:val="a3"/>
              <w:numPr>
                <w:ilvl w:val="1"/>
                <w:numId w:val="26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5F6">
              <w:rPr>
                <w:rFonts w:ascii="Times New Roman" w:hAnsi="Times New Roman" w:cs="Times New Roman"/>
                <w:sz w:val="24"/>
                <w:szCs w:val="24"/>
              </w:rPr>
              <w:t>шагательного рефлекса</w:t>
            </w:r>
          </w:p>
          <w:p w14:paraId="612E76E3" w14:textId="2DAE3AF7" w:rsidR="004B3313" w:rsidRPr="009D15F6" w:rsidRDefault="004B3313" w:rsidP="002F51D0">
            <w:pPr>
              <w:pStyle w:val="a3"/>
              <w:numPr>
                <w:ilvl w:val="1"/>
                <w:numId w:val="26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5F6">
              <w:rPr>
                <w:rFonts w:ascii="Times New Roman" w:hAnsi="Times New Roman" w:cs="Times New Roman"/>
                <w:sz w:val="24"/>
                <w:szCs w:val="24"/>
              </w:rPr>
              <w:t>защитного рефлекса</w:t>
            </w:r>
          </w:p>
        </w:tc>
        <w:tc>
          <w:tcPr>
            <w:tcW w:w="1000" w:type="dxa"/>
          </w:tcPr>
          <w:p w14:paraId="4E93DE65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B3313" w:rsidRPr="004B3313" w14:paraId="40CB7DB7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C99BBEE" w14:textId="77777777" w:rsidR="004B3313" w:rsidRPr="004B3313" w:rsidRDefault="004B3313" w:rsidP="009D15F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b/>
                <w:sz w:val="24"/>
                <w:szCs w:val="24"/>
              </w:rPr>
              <w:t>Тема 14. Физиология коры больших полушарий и базальных ядер</w:t>
            </w:r>
          </w:p>
        </w:tc>
      </w:tr>
      <w:tr w:rsidR="00B46FCE" w:rsidRPr="004B3313" w14:paraId="087F8622" w14:textId="77777777" w:rsidTr="00F14121">
        <w:tc>
          <w:tcPr>
            <w:tcW w:w="967" w:type="dxa"/>
          </w:tcPr>
          <w:p w14:paraId="59A2B0AB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14.1</w:t>
            </w:r>
          </w:p>
          <w:p w14:paraId="51606C22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77" w:type="dxa"/>
          </w:tcPr>
          <w:p w14:paraId="7B213049" w14:textId="77777777" w:rsidR="004B3313" w:rsidRPr="004B3313" w:rsidRDefault="004B3313" w:rsidP="004B331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B33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43465BDA" w14:textId="25B4AFCB" w:rsidR="004B3313" w:rsidRPr="009D15F6" w:rsidRDefault="004B3313" w:rsidP="004B3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5F6">
              <w:rPr>
                <w:rFonts w:ascii="Times New Roman" w:hAnsi="Times New Roman" w:cs="Times New Roman"/>
                <w:sz w:val="24"/>
                <w:szCs w:val="24"/>
              </w:rPr>
              <w:t>К аналитической функции ЦНС относятся все нижеперечисленные процессы, КРОМЕ</w:t>
            </w:r>
          </w:p>
          <w:p w14:paraId="7D3E936E" w14:textId="09BFD735" w:rsidR="004B3313" w:rsidRPr="009D15F6" w:rsidRDefault="004B3313" w:rsidP="002F51D0">
            <w:pPr>
              <w:pStyle w:val="a3"/>
              <w:numPr>
                <w:ilvl w:val="1"/>
                <w:numId w:val="32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5F6">
              <w:rPr>
                <w:rFonts w:ascii="Times New Roman" w:hAnsi="Times New Roman" w:cs="Times New Roman"/>
                <w:sz w:val="24"/>
                <w:szCs w:val="24"/>
              </w:rPr>
              <w:t>интерорецепции</w:t>
            </w:r>
          </w:p>
          <w:p w14:paraId="64AAEFF9" w14:textId="14469421" w:rsidR="004B3313" w:rsidRPr="009D15F6" w:rsidRDefault="004B3313" w:rsidP="002F51D0">
            <w:pPr>
              <w:pStyle w:val="a3"/>
              <w:numPr>
                <w:ilvl w:val="1"/>
                <w:numId w:val="32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5F6">
              <w:rPr>
                <w:rFonts w:ascii="Times New Roman" w:hAnsi="Times New Roman" w:cs="Times New Roman"/>
                <w:sz w:val="24"/>
                <w:szCs w:val="24"/>
              </w:rPr>
              <w:t>проприорецепции</w:t>
            </w:r>
          </w:p>
          <w:p w14:paraId="57D367D2" w14:textId="77777777" w:rsidR="009D15F6" w:rsidRDefault="004B3313" w:rsidP="002F51D0">
            <w:pPr>
              <w:pStyle w:val="a3"/>
              <w:numPr>
                <w:ilvl w:val="1"/>
                <w:numId w:val="32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5F6">
              <w:rPr>
                <w:rFonts w:ascii="Times New Roman" w:hAnsi="Times New Roman" w:cs="Times New Roman"/>
                <w:sz w:val="24"/>
                <w:szCs w:val="24"/>
              </w:rPr>
              <w:t>осязания</w:t>
            </w:r>
          </w:p>
          <w:p w14:paraId="1320E1E1" w14:textId="3EC913D9" w:rsidR="004B3313" w:rsidRPr="009D15F6" w:rsidRDefault="004B3313" w:rsidP="002F51D0">
            <w:pPr>
              <w:pStyle w:val="a3"/>
              <w:numPr>
                <w:ilvl w:val="1"/>
                <w:numId w:val="32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5F6">
              <w:rPr>
                <w:rFonts w:ascii="Times New Roman" w:hAnsi="Times New Roman" w:cs="Times New Roman"/>
                <w:sz w:val="24"/>
                <w:szCs w:val="24"/>
              </w:rPr>
              <w:t>внимания</w:t>
            </w:r>
          </w:p>
        </w:tc>
        <w:tc>
          <w:tcPr>
            <w:tcW w:w="1000" w:type="dxa"/>
          </w:tcPr>
          <w:p w14:paraId="6F86267D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B3313" w:rsidRPr="004B3313" w14:paraId="1219A9A2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B6A8FC2" w14:textId="77777777" w:rsidR="004B3313" w:rsidRPr="004B3313" w:rsidRDefault="004B3313" w:rsidP="009D15F6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15. Физиология вегетативной нервной системы</w:t>
            </w:r>
          </w:p>
        </w:tc>
      </w:tr>
      <w:tr w:rsidR="00B46FCE" w:rsidRPr="004B3313" w14:paraId="05FFFFBC" w14:textId="77777777" w:rsidTr="00F14121">
        <w:tc>
          <w:tcPr>
            <w:tcW w:w="967" w:type="dxa"/>
          </w:tcPr>
          <w:p w14:paraId="5373F3C4" w14:textId="2AAFF61D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  <w:r w:rsidR="000A3F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25B903B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77" w:type="dxa"/>
          </w:tcPr>
          <w:p w14:paraId="2DB8DBBC" w14:textId="77777777" w:rsidR="004B3313" w:rsidRPr="004B3313" w:rsidRDefault="004B3313" w:rsidP="004B331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4B33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27D28CE5" w14:textId="77777777" w:rsidR="004B3313" w:rsidRPr="004B3313" w:rsidRDefault="004B3313" w:rsidP="004B3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 xml:space="preserve">При активации симпатической нервной системы происходят все нижеперечисленные эффекты, ЗА ИСКЛЮЧЕНИЕМ: </w:t>
            </w:r>
          </w:p>
          <w:p w14:paraId="5373FF9D" w14:textId="4D3B732E" w:rsidR="004B3313" w:rsidRPr="009D15F6" w:rsidRDefault="004B3313" w:rsidP="002F51D0">
            <w:pPr>
              <w:pStyle w:val="a3"/>
              <w:numPr>
                <w:ilvl w:val="0"/>
                <w:numId w:val="35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5F6">
              <w:rPr>
                <w:rFonts w:ascii="Times New Roman" w:hAnsi="Times New Roman" w:cs="Times New Roman"/>
                <w:sz w:val="24"/>
                <w:szCs w:val="24"/>
              </w:rPr>
              <w:t xml:space="preserve">увеличивается ритм и силы сердечных сокращений </w:t>
            </w:r>
          </w:p>
          <w:p w14:paraId="2421FC62" w14:textId="3545F437" w:rsidR="004B3313" w:rsidRPr="009D15F6" w:rsidRDefault="004B3313" w:rsidP="002F51D0">
            <w:pPr>
              <w:pStyle w:val="a3"/>
              <w:numPr>
                <w:ilvl w:val="0"/>
                <w:numId w:val="35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5F6">
              <w:rPr>
                <w:rFonts w:ascii="Times New Roman" w:hAnsi="Times New Roman" w:cs="Times New Roman"/>
                <w:sz w:val="24"/>
                <w:szCs w:val="24"/>
              </w:rPr>
              <w:t>расширения бронхов</w:t>
            </w:r>
          </w:p>
          <w:p w14:paraId="46DC06FB" w14:textId="1A38FD19" w:rsidR="004B3313" w:rsidRPr="009D15F6" w:rsidRDefault="004B3313" w:rsidP="002F51D0">
            <w:pPr>
              <w:pStyle w:val="a3"/>
              <w:numPr>
                <w:ilvl w:val="0"/>
                <w:numId w:val="35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5F6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расширения зрачков </w:t>
            </w:r>
          </w:p>
          <w:p w14:paraId="05AEFAB4" w14:textId="58695835" w:rsidR="004B3313" w:rsidRPr="009D15F6" w:rsidRDefault="004B3313" w:rsidP="002F51D0">
            <w:pPr>
              <w:pStyle w:val="a3"/>
              <w:numPr>
                <w:ilvl w:val="0"/>
                <w:numId w:val="35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15F6">
              <w:rPr>
                <w:rFonts w:ascii="Times New Roman" w:hAnsi="Times New Roman" w:cs="Times New Roman"/>
                <w:sz w:val="24"/>
                <w:szCs w:val="24"/>
              </w:rPr>
              <w:t>усиления секреции желёз желудка и кишечника</w:t>
            </w:r>
          </w:p>
        </w:tc>
        <w:tc>
          <w:tcPr>
            <w:tcW w:w="1000" w:type="dxa"/>
          </w:tcPr>
          <w:p w14:paraId="24D477AD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1A9557E2" w14:textId="77777777" w:rsidR="009F1DBF" w:rsidRPr="009F1DBF" w:rsidRDefault="009F1DBF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4488AC6E" w14:textId="77777777" w:rsidR="009D15F6" w:rsidRDefault="009D15F6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527AF5CF" w14:textId="34A54D06" w:rsidR="009F1DBF" w:rsidRPr="009F1DBF" w:rsidRDefault="009F1DBF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884711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НЕСКОЛЬКИХ ВАРИАНТОВ ОТВЕТОВ</w:t>
      </w:r>
    </w:p>
    <w:p w14:paraId="5234E236" w14:textId="77777777" w:rsidR="009F1DBF" w:rsidRPr="009F1DBF" w:rsidRDefault="009F1DBF" w:rsidP="009F1DB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8"/>
        <w:gridCol w:w="7377"/>
        <w:gridCol w:w="999"/>
      </w:tblGrid>
      <w:tr w:rsidR="004B3313" w:rsidRPr="004B3313" w14:paraId="01120656" w14:textId="77777777" w:rsidTr="00F14121">
        <w:trPr>
          <w:cantSplit/>
          <w:trHeight w:val="1375"/>
        </w:trPr>
        <w:tc>
          <w:tcPr>
            <w:tcW w:w="968" w:type="dxa"/>
            <w:textDirection w:val="btLr"/>
          </w:tcPr>
          <w:p w14:paraId="12F35A74" w14:textId="77777777" w:rsidR="004B3313" w:rsidRPr="004B3313" w:rsidRDefault="004B3313" w:rsidP="004B331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1CE1C36C" w14:textId="77777777" w:rsidR="004B3313" w:rsidRPr="004B3313" w:rsidRDefault="004B3313" w:rsidP="004B331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77" w:type="dxa"/>
            <w:vAlign w:val="center"/>
          </w:tcPr>
          <w:p w14:paraId="1C12D151" w14:textId="77777777" w:rsidR="004B3313" w:rsidRPr="004B3313" w:rsidRDefault="004B3313" w:rsidP="004B331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99" w:type="dxa"/>
            <w:vAlign w:val="center"/>
          </w:tcPr>
          <w:p w14:paraId="18F4C40E" w14:textId="77777777" w:rsidR="004B3313" w:rsidRPr="004B3313" w:rsidRDefault="004B3313" w:rsidP="004B331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4B3313" w:rsidRPr="004B3313" w14:paraId="38D7EF2F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FAADC72" w14:textId="77777777" w:rsidR="004B3313" w:rsidRPr="004B3313" w:rsidRDefault="004B3313" w:rsidP="009D15F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Спинной мозг</w:t>
            </w:r>
          </w:p>
        </w:tc>
      </w:tr>
      <w:tr w:rsidR="004B3313" w:rsidRPr="004B3313" w14:paraId="4ED759C0" w14:textId="77777777" w:rsidTr="00F14121">
        <w:tc>
          <w:tcPr>
            <w:tcW w:w="968" w:type="dxa"/>
          </w:tcPr>
          <w:p w14:paraId="402B3C23" w14:textId="584639A8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0A3F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5AEDE2F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7" w:type="dxa"/>
          </w:tcPr>
          <w:p w14:paraId="308E9840" w14:textId="7113412E" w:rsidR="004B3313" w:rsidRPr="004B3313" w:rsidRDefault="004B3313" w:rsidP="004B3313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9D15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6973ADA8" w14:textId="77777777" w:rsidR="004B3313" w:rsidRPr="009D15F6" w:rsidRDefault="004B3313" w:rsidP="004B33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боковых канатиках проходят следующие нисходящие пути:</w:t>
            </w:r>
          </w:p>
          <w:p w14:paraId="15DA0124" w14:textId="0D8E2C6F" w:rsidR="004B3313" w:rsidRPr="00085724" w:rsidRDefault="004B3313" w:rsidP="002F51D0">
            <w:pPr>
              <w:pStyle w:val="a3"/>
              <w:numPr>
                <w:ilvl w:val="1"/>
                <w:numId w:val="39"/>
              </w:numPr>
              <w:ind w:left="481" w:hanging="48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57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спинно-мозжечковый путь</w:t>
            </w:r>
          </w:p>
          <w:p w14:paraId="676A8643" w14:textId="422866BF" w:rsidR="004B3313" w:rsidRPr="00085724" w:rsidRDefault="004B3313" w:rsidP="002F51D0">
            <w:pPr>
              <w:pStyle w:val="a3"/>
              <w:numPr>
                <w:ilvl w:val="1"/>
                <w:numId w:val="39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724">
              <w:rPr>
                <w:rFonts w:ascii="Times New Roman" w:hAnsi="Times New Roman" w:cs="Times New Roman"/>
                <w:bCs/>
                <w:sz w:val="24"/>
                <w:szCs w:val="24"/>
              </w:rPr>
              <w:t>красноядерно-спинномозговой путь</w:t>
            </w:r>
          </w:p>
          <w:p w14:paraId="7CAD9D6A" w14:textId="55F89C50" w:rsidR="004B3313" w:rsidRPr="00085724" w:rsidRDefault="004B3313" w:rsidP="002F51D0">
            <w:pPr>
              <w:pStyle w:val="a3"/>
              <w:numPr>
                <w:ilvl w:val="1"/>
                <w:numId w:val="39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724">
              <w:rPr>
                <w:rFonts w:ascii="Times New Roman" w:hAnsi="Times New Roman" w:cs="Times New Roman"/>
                <w:sz w:val="24"/>
                <w:szCs w:val="24"/>
              </w:rPr>
              <w:t>задний продольный пучок</w:t>
            </w:r>
          </w:p>
          <w:p w14:paraId="38D716D2" w14:textId="77777777" w:rsidR="00085724" w:rsidRDefault="004B3313" w:rsidP="002F51D0">
            <w:pPr>
              <w:pStyle w:val="a3"/>
              <w:numPr>
                <w:ilvl w:val="1"/>
                <w:numId w:val="39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724">
              <w:rPr>
                <w:rFonts w:ascii="Times New Roman" w:hAnsi="Times New Roman" w:cs="Times New Roman"/>
                <w:sz w:val="24"/>
                <w:szCs w:val="24"/>
              </w:rPr>
              <w:t>спинно-таламический</w:t>
            </w:r>
          </w:p>
          <w:p w14:paraId="729C5496" w14:textId="49C22A21" w:rsidR="004B3313" w:rsidRPr="00085724" w:rsidRDefault="004B3313" w:rsidP="002F51D0">
            <w:pPr>
              <w:pStyle w:val="a3"/>
              <w:numPr>
                <w:ilvl w:val="1"/>
                <w:numId w:val="39"/>
              </w:numPr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724">
              <w:rPr>
                <w:rFonts w:ascii="Times New Roman" w:hAnsi="Times New Roman" w:cs="Times New Roman"/>
                <w:sz w:val="24"/>
                <w:szCs w:val="24"/>
              </w:rPr>
              <w:t>латеральный пирамидный путь</w:t>
            </w:r>
          </w:p>
        </w:tc>
        <w:tc>
          <w:tcPr>
            <w:tcW w:w="999" w:type="dxa"/>
          </w:tcPr>
          <w:p w14:paraId="726604E9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2,5</w:t>
            </w:r>
          </w:p>
        </w:tc>
      </w:tr>
      <w:tr w:rsidR="004B3313" w:rsidRPr="004B3313" w14:paraId="7429F98E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69B0560" w14:textId="77777777" w:rsidR="004B3313" w:rsidRPr="004B3313" w:rsidRDefault="004B3313" w:rsidP="009D15F6">
            <w:pPr>
              <w:ind w:firstLine="2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Ствол мозга</w:t>
            </w:r>
          </w:p>
        </w:tc>
      </w:tr>
      <w:tr w:rsidR="004B3313" w:rsidRPr="004B3313" w14:paraId="026F91B4" w14:textId="77777777" w:rsidTr="00F14121">
        <w:tc>
          <w:tcPr>
            <w:tcW w:w="968" w:type="dxa"/>
          </w:tcPr>
          <w:p w14:paraId="0957B9F2" w14:textId="10F393B4" w:rsidR="004B3313" w:rsidRPr="00DE34B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4B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0A3F14" w:rsidRPr="00DE34B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0585280C" w14:textId="77777777" w:rsidR="004B3313" w:rsidRPr="00DE34B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4BE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7" w:type="dxa"/>
          </w:tcPr>
          <w:p w14:paraId="605E1180" w14:textId="47C8547F" w:rsidR="004B3313" w:rsidRPr="00DE34BE" w:rsidRDefault="004B3313" w:rsidP="004B3313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3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9D15F6" w:rsidRPr="00DE3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13D23DBC" w14:textId="77777777" w:rsidR="004B3313" w:rsidRPr="00DE34BE" w:rsidRDefault="004B3313" w:rsidP="004B3313">
            <w:pPr>
              <w:spacing w:line="216" w:lineRule="auto"/>
              <w:ind w:lef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E">
              <w:rPr>
                <w:rFonts w:ascii="Times New Roman" w:hAnsi="Times New Roman" w:cs="Times New Roman"/>
                <w:sz w:val="24"/>
                <w:szCs w:val="24"/>
              </w:rPr>
              <w:t xml:space="preserve">В покрышке среднего мозга находятся следующие ядерные образования: </w:t>
            </w:r>
          </w:p>
          <w:p w14:paraId="03970DCC" w14:textId="0D4FDA73" w:rsidR="004B3313" w:rsidRPr="00DE34BE" w:rsidRDefault="004B3313" w:rsidP="002F51D0">
            <w:pPr>
              <w:pStyle w:val="a3"/>
              <w:numPr>
                <w:ilvl w:val="1"/>
                <w:numId w:val="40"/>
              </w:numPr>
              <w:spacing w:line="216" w:lineRule="auto"/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E">
              <w:rPr>
                <w:rFonts w:ascii="Times New Roman" w:hAnsi="Times New Roman" w:cs="Times New Roman"/>
                <w:sz w:val="24"/>
                <w:szCs w:val="24"/>
              </w:rPr>
              <w:t xml:space="preserve">ядра </w:t>
            </w:r>
            <w:r w:rsidRPr="00DE34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E34BE">
              <w:rPr>
                <w:rFonts w:ascii="Times New Roman" w:hAnsi="Times New Roman" w:cs="Times New Roman"/>
                <w:sz w:val="24"/>
                <w:szCs w:val="24"/>
              </w:rPr>
              <w:t xml:space="preserve"> пары черепных нервов  </w:t>
            </w:r>
          </w:p>
          <w:p w14:paraId="54F8FCF0" w14:textId="3C1E5A63" w:rsidR="004B3313" w:rsidRPr="00DE34BE" w:rsidRDefault="004B3313" w:rsidP="002F51D0">
            <w:pPr>
              <w:pStyle w:val="a3"/>
              <w:numPr>
                <w:ilvl w:val="1"/>
                <w:numId w:val="40"/>
              </w:numPr>
              <w:spacing w:line="216" w:lineRule="auto"/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E">
              <w:rPr>
                <w:rFonts w:ascii="Times New Roman" w:hAnsi="Times New Roman" w:cs="Times New Roman"/>
                <w:sz w:val="24"/>
                <w:szCs w:val="24"/>
              </w:rPr>
              <w:t xml:space="preserve">ядра IV пары черепных нервов </w:t>
            </w:r>
          </w:p>
          <w:p w14:paraId="4A43406B" w14:textId="77777777" w:rsidR="00085724" w:rsidRPr="00DE34BE" w:rsidRDefault="004B3313" w:rsidP="002F51D0">
            <w:pPr>
              <w:pStyle w:val="a3"/>
              <w:numPr>
                <w:ilvl w:val="1"/>
                <w:numId w:val="40"/>
              </w:numPr>
              <w:spacing w:line="216" w:lineRule="auto"/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E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двигательные проводящие пути </w:t>
            </w:r>
          </w:p>
          <w:p w14:paraId="4726150D" w14:textId="5D380C78" w:rsidR="004B3313" w:rsidRPr="00DE34BE" w:rsidRDefault="004B3313" w:rsidP="002F51D0">
            <w:pPr>
              <w:pStyle w:val="a3"/>
              <w:numPr>
                <w:ilvl w:val="1"/>
                <w:numId w:val="40"/>
              </w:numPr>
              <w:spacing w:line="216" w:lineRule="auto"/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E">
              <w:rPr>
                <w:rFonts w:ascii="Times New Roman" w:hAnsi="Times New Roman" w:cs="Times New Roman"/>
                <w:sz w:val="24"/>
                <w:szCs w:val="24"/>
              </w:rPr>
              <w:t>проводящие пути общей чувствительности</w:t>
            </w:r>
            <w:r w:rsidRPr="00DE34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B028025" w14:textId="60845C21" w:rsidR="004B3313" w:rsidRPr="00DE34BE" w:rsidRDefault="004B3313" w:rsidP="002F51D0">
            <w:pPr>
              <w:pStyle w:val="a3"/>
              <w:numPr>
                <w:ilvl w:val="1"/>
                <w:numId w:val="40"/>
              </w:numPr>
              <w:spacing w:line="216" w:lineRule="auto"/>
              <w:ind w:left="481" w:hanging="4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3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ядра </w:t>
            </w:r>
            <w:r w:rsidRPr="00DE34B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</w:t>
            </w:r>
            <w:r w:rsidRPr="00DE34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пары</w:t>
            </w:r>
            <w:r w:rsidRPr="00DE34BE">
              <w:rPr>
                <w:rFonts w:ascii="Times New Roman" w:hAnsi="Times New Roman" w:cs="Times New Roman"/>
                <w:sz w:val="24"/>
                <w:szCs w:val="24"/>
              </w:rPr>
              <w:t xml:space="preserve"> черепных нервов </w:t>
            </w:r>
          </w:p>
          <w:p w14:paraId="49FADEE9" w14:textId="77777777" w:rsidR="004B3313" w:rsidRPr="00DE34BE" w:rsidRDefault="004B3313" w:rsidP="004B3313">
            <w:pPr>
              <w:spacing w:line="216" w:lineRule="auto"/>
              <w:ind w:left="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</w:tcPr>
          <w:p w14:paraId="384677D2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1, 2</w:t>
            </w:r>
          </w:p>
        </w:tc>
      </w:tr>
      <w:tr w:rsidR="004B3313" w:rsidRPr="004B3313" w14:paraId="253FA008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289383F" w14:textId="77777777" w:rsidR="004B3313" w:rsidRPr="00DE34BE" w:rsidRDefault="004B3313" w:rsidP="009D15F6">
            <w:pPr>
              <w:ind w:firstLine="2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E34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Промежуточный мозг</w:t>
            </w:r>
          </w:p>
        </w:tc>
      </w:tr>
      <w:tr w:rsidR="004B3313" w:rsidRPr="004B3313" w14:paraId="72B36378" w14:textId="77777777" w:rsidTr="00F14121">
        <w:tc>
          <w:tcPr>
            <w:tcW w:w="968" w:type="dxa"/>
          </w:tcPr>
          <w:p w14:paraId="14EB0FE7" w14:textId="363A9601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0A3F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8CDBEDA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7" w:type="dxa"/>
          </w:tcPr>
          <w:p w14:paraId="281F71EF" w14:textId="35B3890B" w:rsidR="004B3313" w:rsidRPr="004B3313" w:rsidRDefault="004B3313" w:rsidP="004B3313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9D15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5962B544" w14:textId="77777777" w:rsidR="004B3313" w:rsidRPr="009D15F6" w:rsidRDefault="004B3313" w:rsidP="004B3313">
            <w:pPr>
              <w:ind w:left="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15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Анатомически в эпиталамус входят:</w:t>
            </w:r>
          </w:p>
          <w:p w14:paraId="3AD0CA92" w14:textId="43EA85FA" w:rsidR="004B3313" w:rsidRPr="00085724" w:rsidRDefault="004B3313" w:rsidP="002F51D0">
            <w:pPr>
              <w:pStyle w:val="a3"/>
              <w:numPr>
                <w:ilvl w:val="1"/>
                <w:numId w:val="4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857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серый бугор</w:t>
            </w:r>
          </w:p>
          <w:p w14:paraId="76F806D9" w14:textId="128A22DD" w:rsidR="004B3313" w:rsidRPr="00085724" w:rsidRDefault="004B3313" w:rsidP="002F51D0">
            <w:pPr>
              <w:pStyle w:val="a3"/>
              <w:numPr>
                <w:ilvl w:val="1"/>
                <w:numId w:val="4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857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шишковидное тело</w:t>
            </w:r>
          </w:p>
          <w:p w14:paraId="242B9B6F" w14:textId="78358F1D" w:rsidR="004B3313" w:rsidRPr="00085724" w:rsidRDefault="004B3313" w:rsidP="002F51D0">
            <w:pPr>
              <w:pStyle w:val="a3"/>
              <w:numPr>
                <w:ilvl w:val="1"/>
                <w:numId w:val="4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857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подушка</w:t>
            </w:r>
          </w:p>
          <w:p w14:paraId="37F6BAAE" w14:textId="639C166F" w:rsidR="004B3313" w:rsidRPr="00085724" w:rsidRDefault="004B3313" w:rsidP="002F51D0">
            <w:pPr>
              <w:pStyle w:val="a3"/>
              <w:numPr>
                <w:ilvl w:val="1"/>
                <w:numId w:val="4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857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воронка</w:t>
            </w:r>
          </w:p>
          <w:p w14:paraId="0F647862" w14:textId="6E470FAA" w:rsidR="004B3313" w:rsidRPr="00085724" w:rsidRDefault="004B3313" w:rsidP="002F51D0">
            <w:pPr>
              <w:pStyle w:val="a3"/>
              <w:numPr>
                <w:ilvl w:val="1"/>
                <w:numId w:val="4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857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поводки </w:t>
            </w:r>
          </w:p>
          <w:p w14:paraId="7645E4BC" w14:textId="77777777" w:rsidR="00085724" w:rsidRDefault="004B3313" w:rsidP="002F51D0">
            <w:pPr>
              <w:pStyle w:val="a3"/>
              <w:numPr>
                <w:ilvl w:val="1"/>
                <w:numId w:val="4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857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коленчатое тело</w:t>
            </w:r>
          </w:p>
          <w:p w14:paraId="52C116D0" w14:textId="7451841B" w:rsidR="004B3313" w:rsidRPr="00085724" w:rsidRDefault="004B3313" w:rsidP="002F51D0">
            <w:pPr>
              <w:pStyle w:val="a3"/>
              <w:numPr>
                <w:ilvl w:val="1"/>
                <w:numId w:val="4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857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треугольники поводков</w:t>
            </w:r>
          </w:p>
        </w:tc>
        <w:tc>
          <w:tcPr>
            <w:tcW w:w="999" w:type="dxa"/>
          </w:tcPr>
          <w:p w14:paraId="5494FCCF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2, 5, 7</w:t>
            </w:r>
          </w:p>
        </w:tc>
      </w:tr>
      <w:tr w:rsidR="004B3313" w:rsidRPr="004B3313" w14:paraId="29A1A0A2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C55260D" w14:textId="77777777" w:rsidR="004B3313" w:rsidRPr="004B3313" w:rsidRDefault="004B3313" w:rsidP="009D15F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b/>
                <w:sz w:val="24"/>
                <w:szCs w:val="24"/>
              </w:rPr>
              <w:t>Тема 6. Конечный мозг. Строение коры большого мозга</w:t>
            </w:r>
          </w:p>
        </w:tc>
      </w:tr>
      <w:tr w:rsidR="004B3313" w:rsidRPr="004B3313" w14:paraId="4F457266" w14:textId="77777777" w:rsidTr="00F14121">
        <w:tc>
          <w:tcPr>
            <w:tcW w:w="968" w:type="dxa"/>
          </w:tcPr>
          <w:p w14:paraId="46A321DE" w14:textId="4031C8CE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0A3F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B5712DE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377" w:type="dxa"/>
          </w:tcPr>
          <w:p w14:paraId="567BCAF4" w14:textId="5CA31972" w:rsidR="004B3313" w:rsidRPr="004B3313" w:rsidRDefault="004B3313" w:rsidP="004B3313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9D15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6625D9AA" w14:textId="77777777" w:rsidR="004B3313" w:rsidRPr="009D15F6" w:rsidRDefault="004B3313" w:rsidP="004B331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15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анатомии и физиологии ЦНС древняя кора включает</w:t>
            </w:r>
          </w:p>
          <w:p w14:paraId="551C4598" w14:textId="4EB2D4D9" w:rsidR="004B3313" w:rsidRPr="00085724" w:rsidRDefault="004B3313" w:rsidP="002F51D0">
            <w:pPr>
              <w:pStyle w:val="a3"/>
              <w:numPr>
                <w:ilvl w:val="1"/>
                <w:numId w:val="47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724">
              <w:rPr>
                <w:rFonts w:ascii="Times New Roman" w:hAnsi="Times New Roman" w:cs="Times New Roman"/>
                <w:sz w:val="24"/>
                <w:szCs w:val="24"/>
              </w:rPr>
              <w:t>островок</w:t>
            </w:r>
          </w:p>
          <w:p w14:paraId="38A6B535" w14:textId="40E69836" w:rsidR="004B3313" w:rsidRPr="00085724" w:rsidRDefault="004B3313" w:rsidP="002F51D0">
            <w:pPr>
              <w:pStyle w:val="a3"/>
              <w:numPr>
                <w:ilvl w:val="1"/>
                <w:numId w:val="47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724">
              <w:rPr>
                <w:rFonts w:ascii="Times New Roman" w:hAnsi="Times New Roman" w:cs="Times New Roman"/>
                <w:sz w:val="24"/>
                <w:szCs w:val="24"/>
              </w:rPr>
              <w:t>обонятельные луковицы</w:t>
            </w:r>
          </w:p>
          <w:p w14:paraId="6E8275B0" w14:textId="773D9F8F" w:rsidR="004B3313" w:rsidRPr="00085724" w:rsidRDefault="004B3313" w:rsidP="002F51D0">
            <w:pPr>
              <w:pStyle w:val="a3"/>
              <w:numPr>
                <w:ilvl w:val="1"/>
                <w:numId w:val="47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724">
              <w:rPr>
                <w:rFonts w:ascii="Times New Roman" w:hAnsi="Times New Roman" w:cs="Times New Roman"/>
                <w:sz w:val="24"/>
                <w:szCs w:val="24"/>
              </w:rPr>
              <w:t>гиппокамп</w:t>
            </w:r>
          </w:p>
          <w:p w14:paraId="1DE9CD10" w14:textId="21D23DDD" w:rsidR="004B3313" w:rsidRPr="00085724" w:rsidRDefault="004B3313" w:rsidP="002F51D0">
            <w:pPr>
              <w:pStyle w:val="a3"/>
              <w:numPr>
                <w:ilvl w:val="1"/>
                <w:numId w:val="47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724">
              <w:rPr>
                <w:rFonts w:ascii="Times New Roman" w:hAnsi="Times New Roman" w:cs="Times New Roman"/>
                <w:sz w:val="24"/>
                <w:szCs w:val="24"/>
              </w:rPr>
              <w:t>обонятельный тракт</w:t>
            </w:r>
          </w:p>
          <w:p w14:paraId="573FC0B8" w14:textId="77777777" w:rsidR="00085724" w:rsidRDefault="004B3313" w:rsidP="002F51D0">
            <w:pPr>
              <w:pStyle w:val="a3"/>
              <w:numPr>
                <w:ilvl w:val="1"/>
                <w:numId w:val="47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724">
              <w:rPr>
                <w:rFonts w:ascii="Times New Roman" w:hAnsi="Times New Roman" w:cs="Times New Roman"/>
                <w:sz w:val="24"/>
                <w:szCs w:val="24"/>
              </w:rPr>
              <w:t>обонятельные треугольники</w:t>
            </w:r>
          </w:p>
          <w:p w14:paraId="39D5EB50" w14:textId="5789A9B1" w:rsidR="004B3313" w:rsidRPr="00085724" w:rsidRDefault="004B3313" w:rsidP="002F51D0">
            <w:pPr>
              <w:pStyle w:val="a3"/>
              <w:numPr>
                <w:ilvl w:val="1"/>
                <w:numId w:val="47"/>
              </w:numPr>
              <w:ind w:left="481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724">
              <w:rPr>
                <w:rFonts w:ascii="Times New Roman" w:hAnsi="Times New Roman" w:cs="Times New Roman"/>
                <w:sz w:val="24"/>
                <w:szCs w:val="24"/>
              </w:rPr>
              <w:t>зубчатая извилина</w:t>
            </w:r>
          </w:p>
        </w:tc>
        <w:tc>
          <w:tcPr>
            <w:tcW w:w="999" w:type="dxa"/>
          </w:tcPr>
          <w:p w14:paraId="5EB134DA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2, 4, 5</w:t>
            </w:r>
          </w:p>
        </w:tc>
      </w:tr>
      <w:tr w:rsidR="004B3313" w:rsidRPr="004B3313" w14:paraId="5BE6EAEC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C4E1E22" w14:textId="77777777" w:rsidR="004B3313" w:rsidRPr="004B3313" w:rsidRDefault="004B3313" w:rsidP="009D15F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b/>
                <w:sz w:val="24"/>
                <w:szCs w:val="24"/>
              </w:rPr>
              <w:t>Тема 8. Вегетативная (автономная) нервная система</w:t>
            </w:r>
          </w:p>
        </w:tc>
      </w:tr>
      <w:tr w:rsidR="004B3313" w:rsidRPr="004B3313" w14:paraId="451E7B4D" w14:textId="77777777" w:rsidTr="00F14121">
        <w:tc>
          <w:tcPr>
            <w:tcW w:w="968" w:type="dxa"/>
          </w:tcPr>
          <w:p w14:paraId="44CF4137" w14:textId="4BF9FACF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0A3F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E05C0E2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377" w:type="dxa"/>
          </w:tcPr>
          <w:p w14:paraId="1DC57924" w14:textId="20B222B9" w:rsidR="004B3313" w:rsidRPr="004B3313" w:rsidRDefault="004B3313" w:rsidP="004B3313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9D15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3BC52827" w14:textId="77777777" w:rsidR="004B3313" w:rsidRPr="009D15F6" w:rsidRDefault="004B3313" w:rsidP="004B331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15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Центральный сегментарный отдел вегетативной нервной системы включает:</w:t>
            </w:r>
          </w:p>
          <w:p w14:paraId="15A2445A" w14:textId="1CFCFA68" w:rsidR="004B3313" w:rsidRPr="00B92A87" w:rsidRDefault="004B3313" w:rsidP="002F51D0">
            <w:pPr>
              <w:pStyle w:val="a3"/>
              <w:numPr>
                <w:ilvl w:val="1"/>
                <w:numId w:val="5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поясную извилину</w:t>
            </w:r>
          </w:p>
          <w:p w14:paraId="0D24DE8E" w14:textId="21095A94" w:rsidR="004B3313" w:rsidRPr="00B92A87" w:rsidRDefault="004B3313" w:rsidP="002F51D0">
            <w:pPr>
              <w:pStyle w:val="a3"/>
              <w:numPr>
                <w:ilvl w:val="1"/>
                <w:numId w:val="5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ядра ствола </w:t>
            </w:r>
          </w:p>
          <w:p w14:paraId="5A7AA75B" w14:textId="442DC33F" w:rsidR="004B3313" w:rsidRPr="00B92A87" w:rsidRDefault="004B3313" w:rsidP="002F51D0">
            <w:pPr>
              <w:pStyle w:val="a3"/>
              <w:numPr>
                <w:ilvl w:val="1"/>
                <w:numId w:val="5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гиппокамп</w:t>
            </w:r>
          </w:p>
          <w:p w14:paraId="6B1BF050" w14:textId="77777777" w:rsidR="00B92A87" w:rsidRDefault="004B3313" w:rsidP="002F51D0">
            <w:pPr>
              <w:pStyle w:val="a3"/>
              <w:numPr>
                <w:ilvl w:val="1"/>
                <w:numId w:val="5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зубчатую извилину, </w:t>
            </w:r>
          </w:p>
          <w:p w14:paraId="13109141" w14:textId="0D756121" w:rsidR="004B3313" w:rsidRPr="00B92A87" w:rsidRDefault="004B3313" w:rsidP="002F51D0">
            <w:pPr>
              <w:pStyle w:val="a3"/>
              <w:numPr>
                <w:ilvl w:val="1"/>
                <w:numId w:val="5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миндалевидные тела </w:t>
            </w:r>
          </w:p>
          <w:p w14:paraId="7DA131F1" w14:textId="52797458" w:rsidR="004B3313" w:rsidRPr="00B92A87" w:rsidRDefault="004B3313" w:rsidP="002F51D0">
            <w:pPr>
              <w:pStyle w:val="a3"/>
              <w:numPr>
                <w:ilvl w:val="1"/>
                <w:numId w:val="5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гипоталамус </w:t>
            </w:r>
          </w:p>
          <w:p w14:paraId="6A081252" w14:textId="77777777" w:rsidR="00B92A87" w:rsidRDefault="004B3313" w:rsidP="002F51D0">
            <w:pPr>
              <w:pStyle w:val="a3"/>
              <w:numPr>
                <w:ilvl w:val="1"/>
                <w:numId w:val="5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ретикулярная формация </w:t>
            </w:r>
          </w:p>
          <w:p w14:paraId="7998C508" w14:textId="04F5F015" w:rsidR="004B3313" w:rsidRPr="00B92A87" w:rsidRDefault="004B3313" w:rsidP="002F51D0">
            <w:pPr>
              <w:pStyle w:val="a3"/>
              <w:numPr>
                <w:ilvl w:val="1"/>
                <w:numId w:val="50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боковые рога спинного мозга</w:t>
            </w:r>
            <w:r w:rsidRPr="00B92A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9" w:type="dxa"/>
          </w:tcPr>
          <w:p w14:paraId="74CBAFA6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2, 8</w:t>
            </w:r>
          </w:p>
        </w:tc>
      </w:tr>
      <w:tr w:rsidR="004B3313" w:rsidRPr="004B3313" w14:paraId="70E6FA36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95DDCA9" w14:textId="77777777" w:rsidR="004B3313" w:rsidRPr="004B3313" w:rsidRDefault="004B3313" w:rsidP="009D15F6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9. Физиология и нейрохимия нейронов, нейроглии, нервного волокна</w:t>
            </w:r>
          </w:p>
        </w:tc>
      </w:tr>
      <w:tr w:rsidR="004B3313" w:rsidRPr="004B3313" w14:paraId="0984CC3D" w14:textId="77777777" w:rsidTr="00F14121">
        <w:tc>
          <w:tcPr>
            <w:tcW w:w="968" w:type="dxa"/>
          </w:tcPr>
          <w:p w14:paraId="06466131" w14:textId="3F7AD201" w:rsidR="004B3313" w:rsidRPr="004B3313" w:rsidRDefault="00671690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9.2</w:t>
            </w:r>
          </w:p>
          <w:p w14:paraId="550B39D0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377" w:type="dxa"/>
          </w:tcPr>
          <w:p w14:paraId="2AB5D66D" w14:textId="4CCA92C5" w:rsidR="004B3313" w:rsidRPr="004B3313" w:rsidRDefault="004B3313" w:rsidP="004B3313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9D15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1CEFE2B9" w14:textId="77777777" w:rsidR="004B3313" w:rsidRPr="009D15F6" w:rsidRDefault="004B3313" w:rsidP="004B331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D15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анатомии и физиологии ЦНС к тормозным медиаторам относятся:</w:t>
            </w:r>
          </w:p>
          <w:p w14:paraId="39D9A5DB" w14:textId="6B63FB66" w:rsidR="004B3313" w:rsidRPr="00B92A87" w:rsidRDefault="004B3313" w:rsidP="002F51D0">
            <w:pPr>
              <w:pStyle w:val="a3"/>
              <w:numPr>
                <w:ilvl w:val="1"/>
                <w:numId w:val="5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адреналин</w:t>
            </w:r>
          </w:p>
          <w:p w14:paraId="6DBC8372" w14:textId="13DE70A9" w:rsidR="004B3313" w:rsidRPr="00B92A87" w:rsidRDefault="004B3313" w:rsidP="002F51D0">
            <w:pPr>
              <w:pStyle w:val="a3"/>
              <w:numPr>
                <w:ilvl w:val="1"/>
                <w:numId w:val="5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дофамин</w:t>
            </w:r>
          </w:p>
          <w:p w14:paraId="740B91CA" w14:textId="105EEDBF" w:rsidR="004B3313" w:rsidRPr="00B92A87" w:rsidRDefault="004B3313" w:rsidP="002F51D0">
            <w:pPr>
              <w:pStyle w:val="a3"/>
              <w:numPr>
                <w:ilvl w:val="1"/>
                <w:numId w:val="5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глицин</w:t>
            </w:r>
          </w:p>
          <w:p w14:paraId="7AE4E971" w14:textId="3A53CB39" w:rsidR="004B3313" w:rsidRPr="00B92A87" w:rsidRDefault="004B3313" w:rsidP="002F51D0">
            <w:pPr>
              <w:pStyle w:val="a3"/>
              <w:numPr>
                <w:ilvl w:val="1"/>
                <w:numId w:val="5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серотонин</w:t>
            </w:r>
          </w:p>
          <w:p w14:paraId="0F1D03FB" w14:textId="77777777" w:rsidR="00B92A87" w:rsidRDefault="004B3313" w:rsidP="002F51D0">
            <w:pPr>
              <w:pStyle w:val="a3"/>
              <w:numPr>
                <w:ilvl w:val="1"/>
                <w:numId w:val="5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гамк</w:t>
            </w:r>
          </w:p>
          <w:p w14:paraId="390E2BEF" w14:textId="44FF3EE7" w:rsidR="004B3313" w:rsidRPr="00B92A87" w:rsidRDefault="004B3313" w:rsidP="002F51D0">
            <w:pPr>
              <w:pStyle w:val="a3"/>
              <w:numPr>
                <w:ilvl w:val="1"/>
                <w:numId w:val="53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норадреналин</w:t>
            </w:r>
          </w:p>
        </w:tc>
        <w:tc>
          <w:tcPr>
            <w:tcW w:w="999" w:type="dxa"/>
          </w:tcPr>
          <w:p w14:paraId="6FB8398D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3, 5</w:t>
            </w:r>
          </w:p>
        </w:tc>
      </w:tr>
      <w:tr w:rsidR="004B3313" w:rsidRPr="004B3313" w14:paraId="685D0032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69BF6EF" w14:textId="77777777" w:rsidR="004B3313" w:rsidRPr="004B3313" w:rsidRDefault="004B3313" w:rsidP="009D15F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10. Биоэлектрические явления, механизмы возбуждения и торможения в ЦНС</w:t>
            </w:r>
          </w:p>
        </w:tc>
      </w:tr>
      <w:tr w:rsidR="004B3313" w:rsidRPr="004B3313" w14:paraId="442C9F02" w14:textId="77777777" w:rsidTr="00F14121">
        <w:tc>
          <w:tcPr>
            <w:tcW w:w="968" w:type="dxa"/>
          </w:tcPr>
          <w:p w14:paraId="52DD620B" w14:textId="5EA921AA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="006716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2071EB5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377" w:type="dxa"/>
          </w:tcPr>
          <w:p w14:paraId="3631D002" w14:textId="39117AA7" w:rsidR="004B3313" w:rsidRPr="004B3313" w:rsidRDefault="004B3313" w:rsidP="004B331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9D15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3005B6CB" w14:textId="77777777" w:rsidR="004B3313" w:rsidRPr="009D15F6" w:rsidRDefault="004B3313" w:rsidP="004B331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15F6">
              <w:rPr>
                <w:rFonts w:ascii="Times New Roman" w:eastAsia="Calibri" w:hAnsi="Times New Roman" w:cs="Times New Roman"/>
                <w:sz w:val="24"/>
                <w:szCs w:val="24"/>
              </w:rPr>
              <w:t>Специфические свойства мышечной и нервной клетки:</w:t>
            </w:r>
          </w:p>
          <w:p w14:paraId="664249F5" w14:textId="208E0779" w:rsidR="004B3313" w:rsidRPr="00B92A87" w:rsidRDefault="004B3313" w:rsidP="002F51D0">
            <w:pPr>
              <w:pStyle w:val="a3"/>
              <w:numPr>
                <w:ilvl w:val="1"/>
                <w:numId w:val="5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sz w:val="24"/>
                <w:szCs w:val="24"/>
              </w:rPr>
              <w:t>раздражимость</w:t>
            </w:r>
          </w:p>
          <w:p w14:paraId="181C2F65" w14:textId="46DEF344" w:rsidR="004B3313" w:rsidRPr="00B92A87" w:rsidRDefault="004B3313" w:rsidP="002F51D0">
            <w:pPr>
              <w:pStyle w:val="a3"/>
              <w:numPr>
                <w:ilvl w:val="1"/>
                <w:numId w:val="5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sz w:val="24"/>
                <w:szCs w:val="24"/>
              </w:rPr>
              <w:t>возбудимость</w:t>
            </w:r>
          </w:p>
          <w:p w14:paraId="0C53050B" w14:textId="5E827DF8" w:rsidR="004B3313" w:rsidRPr="00B92A87" w:rsidRDefault="004B3313" w:rsidP="002F51D0">
            <w:pPr>
              <w:pStyle w:val="a3"/>
              <w:numPr>
                <w:ilvl w:val="1"/>
                <w:numId w:val="5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sz w:val="24"/>
                <w:szCs w:val="24"/>
              </w:rPr>
              <w:t>рост</w:t>
            </w:r>
          </w:p>
          <w:p w14:paraId="67F5382E" w14:textId="449CB4BC" w:rsidR="004B3313" w:rsidRPr="00B92A87" w:rsidRDefault="004B3313" w:rsidP="002F51D0">
            <w:pPr>
              <w:pStyle w:val="a3"/>
              <w:numPr>
                <w:ilvl w:val="1"/>
                <w:numId w:val="5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sz w:val="24"/>
                <w:szCs w:val="24"/>
              </w:rPr>
              <w:t>дыхание</w:t>
            </w:r>
          </w:p>
          <w:p w14:paraId="4ABCF8B5" w14:textId="77777777" w:rsidR="00B92A87" w:rsidRDefault="004B3313" w:rsidP="002F51D0">
            <w:pPr>
              <w:pStyle w:val="a3"/>
              <w:numPr>
                <w:ilvl w:val="1"/>
                <w:numId w:val="5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sz w:val="24"/>
                <w:szCs w:val="24"/>
              </w:rPr>
              <w:t>проводимость</w:t>
            </w:r>
          </w:p>
          <w:p w14:paraId="574AECDE" w14:textId="708C2038" w:rsidR="004B3313" w:rsidRPr="00B92A87" w:rsidRDefault="004B3313" w:rsidP="002F51D0">
            <w:pPr>
              <w:pStyle w:val="a3"/>
              <w:numPr>
                <w:ilvl w:val="1"/>
                <w:numId w:val="54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sz w:val="24"/>
                <w:szCs w:val="24"/>
              </w:rPr>
              <w:t>метаболизм</w:t>
            </w:r>
          </w:p>
        </w:tc>
        <w:tc>
          <w:tcPr>
            <w:tcW w:w="999" w:type="dxa"/>
          </w:tcPr>
          <w:p w14:paraId="706DED11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2, 5</w:t>
            </w:r>
          </w:p>
        </w:tc>
      </w:tr>
      <w:tr w:rsidR="004B3313" w:rsidRPr="004B3313" w14:paraId="56898B68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F04CF17" w14:textId="77777777" w:rsidR="004B3313" w:rsidRPr="004B3313" w:rsidRDefault="004B3313" w:rsidP="009D15F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b/>
                <w:sz w:val="24"/>
                <w:szCs w:val="24"/>
              </w:rPr>
              <w:t>Тема 11. Физиология спинного мозга</w:t>
            </w:r>
          </w:p>
        </w:tc>
      </w:tr>
      <w:tr w:rsidR="004B3313" w:rsidRPr="004B3313" w14:paraId="579FCD75" w14:textId="77777777" w:rsidTr="00F14121">
        <w:tc>
          <w:tcPr>
            <w:tcW w:w="968" w:type="dxa"/>
          </w:tcPr>
          <w:p w14:paraId="75B5FDC1" w14:textId="14E30D48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="006716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1D4C14F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377" w:type="dxa"/>
          </w:tcPr>
          <w:p w14:paraId="3A08D8A1" w14:textId="4897D9F5" w:rsidR="004B3313" w:rsidRPr="004B3313" w:rsidRDefault="004B3313" w:rsidP="004B3313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0857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006B65AB" w14:textId="77777777" w:rsidR="004B3313" w:rsidRPr="00085724" w:rsidRDefault="004B3313" w:rsidP="004B3313">
            <w:pPr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0857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анатомии и физиологии ЦНС р</w:t>
            </w:r>
            <w:r w:rsidRPr="000857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ефлексы позы включает</w:t>
            </w:r>
          </w:p>
          <w:p w14:paraId="3328080B" w14:textId="5AD2CE19" w:rsidR="004B3313" w:rsidRPr="00B92A87" w:rsidRDefault="004B3313" w:rsidP="002F51D0">
            <w:pPr>
              <w:pStyle w:val="a3"/>
              <w:numPr>
                <w:ilvl w:val="1"/>
                <w:numId w:val="5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сухожильный рефлекс</w:t>
            </w:r>
          </w:p>
          <w:p w14:paraId="21C96D4F" w14:textId="650AA91A" w:rsidR="004B3313" w:rsidRPr="00B92A87" w:rsidRDefault="004B3313" w:rsidP="002F51D0">
            <w:pPr>
              <w:pStyle w:val="a3"/>
              <w:numPr>
                <w:ilvl w:val="1"/>
                <w:numId w:val="5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тонические рефлексы</w:t>
            </w:r>
          </w:p>
          <w:p w14:paraId="47733079" w14:textId="1C3EB2EF" w:rsidR="004B3313" w:rsidRPr="00B92A87" w:rsidRDefault="004B3313" w:rsidP="002F51D0">
            <w:pPr>
              <w:pStyle w:val="a3"/>
              <w:numPr>
                <w:ilvl w:val="1"/>
                <w:numId w:val="5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шагательный рефлекс</w:t>
            </w:r>
          </w:p>
          <w:p w14:paraId="29178011" w14:textId="7130599E" w:rsidR="004B3313" w:rsidRPr="00B92A87" w:rsidRDefault="004B3313" w:rsidP="002F51D0">
            <w:pPr>
              <w:pStyle w:val="a3"/>
              <w:numPr>
                <w:ilvl w:val="1"/>
                <w:numId w:val="5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рефлексы головы</w:t>
            </w:r>
          </w:p>
          <w:p w14:paraId="1F150F70" w14:textId="77777777" w:rsidR="00B92A87" w:rsidRDefault="004B3313" w:rsidP="002F51D0">
            <w:pPr>
              <w:pStyle w:val="a3"/>
              <w:numPr>
                <w:ilvl w:val="1"/>
                <w:numId w:val="5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рефлексы шеи</w:t>
            </w:r>
          </w:p>
          <w:p w14:paraId="52673F89" w14:textId="6F335371" w:rsidR="004B3313" w:rsidRPr="00B92A87" w:rsidRDefault="004B3313" w:rsidP="002F51D0">
            <w:pPr>
              <w:pStyle w:val="a3"/>
              <w:numPr>
                <w:ilvl w:val="1"/>
                <w:numId w:val="56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рефлексы висцеромоторные</w:t>
            </w:r>
          </w:p>
        </w:tc>
        <w:tc>
          <w:tcPr>
            <w:tcW w:w="999" w:type="dxa"/>
          </w:tcPr>
          <w:p w14:paraId="5DFD407C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4, 5</w:t>
            </w:r>
          </w:p>
        </w:tc>
      </w:tr>
      <w:tr w:rsidR="004B3313" w:rsidRPr="004B3313" w14:paraId="593499B0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CCB2AC5" w14:textId="77777777" w:rsidR="004B3313" w:rsidRPr="004B3313" w:rsidRDefault="004B3313" w:rsidP="009D15F6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12. Физиология ствола мозга и мозжечка</w:t>
            </w:r>
          </w:p>
        </w:tc>
      </w:tr>
      <w:tr w:rsidR="004B3313" w:rsidRPr="004B3313" w14:paraId="1DA00C64" w14:textId="77777777" w:rsidTr="00F14121">
        <w:tc>
          <w:tcPr>
            <w:tcW w:w="968" w:type="dxa"/>
          </w:tcPr>
          <w:p w14:paraId="51F8D1C6" w14:textId="10D2DCD3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 w:rsidR="006716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19474CB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377" w:type="dxa"/>
          </w:tcPr>
          <w:p w14:paraId="47515DBF" w14:textId="6465FCB1" w:rsidR="004B3313" w:rsidRPr="004B3313" w:rsidRDefault="004B3313" w:rsidP="004B3313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0857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1786459A" w14:textId="77777777" w:rsidR="004B3313" w:rsidRPr="00085724" w:rsidRDefault="004B3313" w:rsidP="004B331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57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Ствол мозга участвует в таких цепных защитных рефлексах, как:</w:t>
            </w:r>
          </w:p>
          <w:p w14:paraId="1528D6ED" w14:textId="51ABD33F" w:rsidR="004B3313" w:rsidRPr="00B92A87" w:rsidRDefault="004B3313" w:rsidP="002F51D0">
            <w:pPr>
              <w:pStyle w:val="a3"/>
              <w:numPr>
                <w:ilvl w:val="1"/>
                <w:numId w:val="5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статокинетический</w:t>
            </w:r>
          </w:p>
          <w:p w14:paraId="5AC9FB7E" w14:textId="528DBC37" w:rsidR="004B3313" w:rsidRPr="00B92A87" w:rsidRDefault="004B3313" w:rsidP="002F51D0">
            <w:pPr>
              <w:pStyle w:val="a3"/>
              <w:numPr>
                <w:ilvl w:val="1"/>
                <w:numId w:val="5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рвотный</w:t>
            </w:r>
          </w:p>
          <w:p w14:paraId="11C1EFDC" w14:textId="575C5E70" w:rsidR="004B3313" w:rsidRPr="00B92A87" w:rsidRDefault="004B3313" w:rsidP="002F51D0">
            <w:pPr>
              <w:pStyle w:val="a3"/>
              <w:numPr>
                <w:ilvl w:val="1"/>
                <w:numId w:val="5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глотания</w:t>
            </w:r>
          </w:p>
          <w:p w14:paraId="581B91A7" w14:textId="4F97BD9C" w:rsidR="004B3313" w:rsidRPr="00B92A87" w:rsidRDefault="004B3313" w:rsidP="002F51D0">
            <w:pPr>
              <w:pStyle w:val="a3"/>
              <w:numPr>
                <w:ilvl w:val="1"/>
                <w:numId w:val="5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кашлевой</w:t>
            </w:r>
          </w:p>
          <w:p w14:paraId="34AF9F7E" w14:textId="21339A51" w:rsidR="004B3313" w:rsidRPr="00B92A87" w:rsidRDefault="004B3313" w:rsidP="002F51D0">
            <w:pPr>
              <w:pStyle w:val="a3"/>
              <w:numPr>
                <w:ilvl w:val="1"/>
                <w:numId w:val="5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жевания</w:t>
            </w:r>
          </w:p>
          <w:p w14:paraId="5C32C30E" w14:textId="77777777" w:rsidR="00B92A87" w:rsidRDefault="004B3313" w:rsidP="002F51D0">
            <w:pPr>
              <w:pStyle w:val="a3"/>
              <w:numPr>
                <w:ilvl w:val="1"/>
                <w:numId w:val="5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чихания</w:t>
            </w:r>
          </w:p>
          <w:p w14:paraId="4F24E7B4" w14:textId="00AF328C" w:rsidR="004B3313" w:rsidRPr="00B92A87" w:rsidRDefault="004B3313" w:rsidP="002F51D0">
            <w:pPr>
              <w:pStyle w:val="a3"/>
              <w:numPr>
                <w:ilvl w:val="1"/>
                <w:numId w:val="58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дыхания</w:t>
            </w:r>
          </w:p>
        </w:tc>
        <w:tc>
          <w:tcPr>
            <w:tcW w:w="999" w:type="dxa"/>
          </w:tcPr>
          <w:p w14:paraId="55D9BFCD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2, 4, 6</w:t>
            </w:r>
          </w:p>
        </w:tc>
      </w:tr>
      <w:tr w:rsidR="004B3313" w:rsidRPr="004B3313" w14:paraId="019C4259" w14:textId="77777777" w:rsidTr="00F14121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0636EBF" w14:textId="77777777" w:rsidR="004B3313" w:rsidRPr="004B3313" w:rsidRDefault="004B3313" w:rsidP="009D15F6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13. Физиология промежуточного мозга и лимбической системы</w:t>
            </w:r>
          </w:p>
        </w:tc>
      </w:tr>
      <w:tr w:rsidR="004B3313" w:rsidRPr="004B3313" w14:paraId="064B89D0" w14:textId="77777777" w:rsidTr="00F14121">
        <w:tc>
          <w:tcPr>
            <w:tcW w:w="968" w:type="dxa"/>
          </w:tcPr>
          <w:p w14:paraId="4A8E31BE" w14:textId="6CCF50F3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  <w:r w:rsidR="0067169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C172E06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377" w:type="dxa"/>
          </w:tcPr>
          <w:p w14:paraId="304D7A84" w14:textId="7EBADB50" w:rsidR="004B3313" w:rsidRPr="004B3313" w:rsidRDefault="004B3313" w:rsidP="004B3313">
            <w:pPr>
              <w:tabs>
                <w:tab w:val="left" w:pos="286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</w:t>
            </w:r>
            <w:r w:rsidR="000857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рите правильные варианты ответа</w:t>
            </w:r>
          </w:p>
          <w:p w14:paraId="2761E7BB" w14:textId="77777777" w:rsidR="004B3313" w:rsidRPr="00085724" w:rsidRDefault="004B3313" w:rsidP="004B331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857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анатомии и физиологии ЦНС гипоталамус обеспечивает регуляцию:</w:t>
            </w:r>
          </w:p>
          <w:p w14:paraId="7203B93D" w14:textId="02DF8FA0" w:rsidR="004B3313" w:rsidRPr="00B92A87" w:rsidRDefault="004B3313" w:rsidP="002F51D0">
            <w:pPr>
              <w:pStyle w:val="a3"/>
              <w:numPr>
                <w:ilvl w:val="1"/>
                <w:numId w:val="61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тонуса мышц</w:t>
            </w:r>
          </w:p>
          <w:p w14:paraId="13E63DDE" w14:textId="6B888C59" w:rsidR="004B3313" w:rsidRPr="00B92A87" w:rsidRDefault="004B3313" w:rsidP="002F51D0">
            <w:pPr>
              <w:pStyle w:val="a3"/>
              <w:numPr>
                <w:ilvl w:val="1"/>
                <w:numId w:val="61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пищевого поведения </w:t>
            </w:r>
          </w:p>
          <w:p w14:paraId="02E025EC" w14:textId="359C35BA" w:rsidR="004B3313" w:rsidRPr="00B92A87" w:rsidRDefault="004B3313" w:rsidP="002F51D0">
            <w:pPr>
              <w:pStyle w:val="a3"/>
              <w:numPr>
                <w:ilvl w:val="1"/>
                <w:numId w:val="61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регуляция циркадных (суточных) биологических ритмов </w:t>
            </w:r>
          </w:p>
          <w:p w14:paraId="43DA604C" w14:textId="77777777" w:rsidR="00B92A87" w:rsidRDefault="004B3313" w:rsidP="002F51D0">
            <w:pPr>
              <w:pStyle w:val="a3"/>
              <w:numPr>
                <w:ilvl w:val="1"/>
                <w:numId w:val="61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полового поведения </w:t>
            </w:r>
          </w:p>
          <w:p w14:paraId="78BDA800" w14:textId="4F171701" w:rsidR="004B3313" w:rsidRPr="00B92A87" w:rsidRDefault="004B3313" w:rsidP="002F51D0">
            <w:pPr>
              <w:pStyle w:val="a3"/>
              <w:numPr>
                <w:ilvl w:val="1"/>
                <w:numId w:val="61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A8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питьевого поведения </w:t>
            </w:r>
          </w:p>
        </w:tc>
        <w:tc>
          <w:tcPr>
            <w:tcW w:w="999" w:type="dxa"/>
          </w:tcPr>
          <w:p w14:paraId="1EE30535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2, 4, 5</w:t>
            </w:r>
          </w:p>
        </w:tc>
      </w:tr>
    </w:tbl>
    <w:p w14:paraId="502E9249" w14:textId="77777777" w:rsidR="00085724" w:rsidRDefault="00085724" w:rsidP="004B33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485513BC" w14:textId="12CFFD21" w:rsidR="004B3313" w:rsidRDefault="004B3313" w:rsidP="004B33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7134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ЗАДАНИЯ НА УСТАНОВЛЕНИЯ СООТВЕТСТВИЯ</w:t>
      </w:r>
    </w:p>
    <w:p w14:paraId="01234F80" w14:textId="77777777" w:rsidR="009D15F6" w:rsidRPr="0037134C" w:rsidRDefault="009D15F6" w:rsidP="009D15F6">
      <w:pPr>
        <w:spacing w:after="0" w:line="12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7822"/>
        <w:gridCol w:w="967"/>
      </w:tblGrid>
      <w:tr w:rsidR="004B3313" w:rsidRPr="0027176E" w14:paraId="4886A301" w14:textId="77777777" w:rsidTr="004B3313">
        <w:trPr>
          <w:trHeight w:val="2510"/>
        </w:trPr>
        <w:tc>
          <w:tcPr>
            <w:tcW w:w="704" w:type="dxa"/>
            <w:textDirection w:val="btLr"/>
          </w:tcPr>
          <w:p w14:paraId="5DCE02AE" w14:textId="77777777" w:rsidR="004B3313" w:rsidRPr="0027176E" w:rsidRDefault="004B3313" w:rsidP="004B331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4349B74F" w14:textId="77777777" w:rsidR="004B3313" w:rsidRPr="0027176E" w:rsidRDefault="004B3313" w:rsidP="004B331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822" w:type="dxa"/>
            <w:vAlign w:val="center"/>
          </w:tcPr>
          <w:p w14:paraId="7E0A3354" w14:textId="77777777" w:rsidR="004B3313" w:rsidRPr="0027176E" w:rsidRDefault="004B3313" w:rsidP="004B331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67" w:type="dxa"/>
            <w:vAlign w:val="center"/>
          </w:tcPr>
          <w:p w14:paraId="6860115A" w14:textId="77777777" w:rsidR="004B3313" w:rsidRPr="0027176E" w:rsidRDefault="004B3313" w:rsidP="004B331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4B3313" w:rsidRPr="0027176E" w14:paraId="524AB285" w14:textId="77777777" w:rsidTr="00B51820">
        <w:tc>
          <w:tcPr>
            <w:tcW w:w="9493" w:type="dxa"/>
            <w:gridSpan w:val="3"/>
            <w:shd w:val="clear" w:color="auto" w:fill="F2F2F2" w:themeFill="background1" w:themeFillShade="F2"/>
          </w:tcPr>
          <w:p w14:paraId="70283A1F" w14:textId="77777777" w:rsidR="004B3313" w:rsidRPr="0027176E" w:rsidRDefault="004B3313" w:rsidP="00B51820">
            <w:pPr>
              <w:pStyle w:val="htmllist"/>
              <w:ind w:left="0" w:firstLine="0"/>
              <w:rPr>
                <w:rFonts w:eastAsia="Calibri"/>
                <w:b/>
              </w:rPr>
            </w:pPr>
            <w:r w:rsidRPr="0027176E">
              <w:rPr>
                <w:b/>
              </w:rPr>
              <w:t>Тема 1. Анатомия центральной нервной системы как наука. Общее строение нервной системы и нервной ткани</w:t>
            </w:r>
          </w:p>
        </w:tc>
      </w:tr>
      <w:tr w:rsidR="004B3313" w:rsidRPr="0027176E" w14:paraId="193FF611" w14:textId="77777777" w:rsidTr="00B51820">
        <w:trPr>
          <w:trHeight w:val="4037"/>
        </w:trPr>
        <w:tc>
          <w:tcPr>
            <w:tcW w:w="704" w:type="dxa"/>
          </w:tcPr>
          <w:p w14:paraId="16AF6A84" w14:textId="63D1B670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6716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2960764" w14:textId="77777777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4B3313" w:rsidRPr="0027176E" w14:paraId="7F59C1B2" w14:textId="77777777" w:rsidTr="00B51820">
              <w:tc>
                <w:tcPr>
                  <w:tcW w:w="7596" w:type="dxa"/>
                  <w:gridSpan w:val="2"/>
                </w:tcPr>
                <w:p w14:paraId="2EBD7110" w14:textId="45B319BD" w:rsidR="004B3313" w:rsidRPr="00B51820" w:rsidRDefault="004B3313" w:rsidP="004B3313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между понятиями и </w:t>
                  </w:r>
                  <w:r w:rsidR="00B51820"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их </w:t>
                  </w: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определениями</w:t>
                  </w:r>
                </w:p>
                <w:p w14:paraId="30A6856F" w14:textId="1DA71AD7" w:rsidR="00B51820" w:rsidRPr="0027176E" w:rsidRDefault="00B51820" w:rsidP="00B51820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B3313" w:rsidRPr="0027176E" w14:paraId="143BFE45" w14:textId="77777777" w:rsidTr="00B51820">
              <w:tc>
                <w:tcPr>
                  <w:tcW w:w="3798" w:type="dxa"/>
                </w:tcPr>
                <w:p w14:paraId="3168C9B8" w14:textId="77777777" w:rsidR="004B3313" w:rsidRPr="0027176E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Понятие</w:t>
                  </w:r>
                </w:p>
              </w:tc>
              <w:tc>
                <w:tcPr>
                  <w:tcW w:w="3798" w:type="dxa"/>
                </w:tcPr>
                <w:p w14:paraId="1C0F5BA8" w14:textId="77777777" w:rsidR="004B3313" w:rsidRPr="0027176E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Определение</w:t>
                  </w:r>
                </w:p>
              </w:tc>
            </w:tr>
            <w:tr w:rsidR="004B3313" w:rsidRPr="0027176E" w14:paraId="18563116" w14:textId="77777777" w:rsidTr="00B51820">
              <w:tc>
                <w:tcPr>
                  <w:tcW w:w="3798" w:type="dxa"/>
                </w:tcPr>
                <w:p w14:paraId="5C96666B" w14:textId="3D5A7BFE" w:rsidR="004B3313" w:rsidRPr="00B51820" w:rsidRDefault="004B3313" w:rsidP="002F51D0">
                  <w:pPr>
                    <w:pStyle w:val="a3"/>
                    <w:numPr>
                      <w:ilvl w:val="0"/>
                      <w:numId w:val="66"/>
                    </w:numPr>
                    <w:tabs>
                      <w:tab w:val="left" w:pos="324"/>
                    </w:tabs>
                    <w:ind w:hanging="6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r w:rsidRPr="00B5182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едиальный</w:t>
                  </w:r>
                </w:p>
              </w:tc>
              <w:tc>
                <w:tcPr>
                  <w:tcW w:w="3798" w:type="dxa"/>
                </w:tcPr>
                <w:p w14:paraId="10E41068" w14:textId="751ECC6F" w:rsidR="004B3313" w:rsidRPr="00B51820" w:rsidRDefault="004B3313" w:rsidP="002F51D0">
                  <w:pPr>
                    <w:pStyle w:val="a3"/>
                    <w:numPr>
                      <w:ilvl w:val="0"/>
                      <w:numId w:val="67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 xml:space="preserve">Термин, означающий, что </w:t>
                  </w: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 лежит ближе к тазу</w:t>
                  </w:r>
                </w:p>
              </w:tc>
            </w:tr>
            <w:tr w:rsidR="004B3313" w:rsidRPr="0027176E" w14:paraId="15C8EA5F" w14:textId="77777777" w:rsidTr="00B51820">
              <w:tc>
                <w:tcPr>
                  <w:tcW w:w="3798" w:type="dxa"/>
                </w:tcPr>
                <w:p w14:paraId="3DA5E186" w14:textId="2D024F16" w:rsidR="004B3313" w:rsidRPr="00B51820" w:rsidRDefault="004B3313" w:rsidP="002F51D0">
                  <w:pPr>
                    <w:pStyle w:val="a3"/>
                    <w:numPr>
                      <w:ilvl w:val="0"/>
                      <w:numId w:val="66"/>
                    </w:numPr>
                    <w:tabs>
                      <w:tab w:val="left" w:pos="324"/>
                    </w:tabs>
                    <w:ind w:hanging="6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Латеральный</w:t>
                  </w:r>
                </w:p>
              </w:tc>
              <w:tc>
                <w:tcPr>
                  <w:tcW w:w="3798" w:type="dxa"/>
                </w:tcPr>
                <w:p w14:paraId="1FC9A4ED" w14:textId="75736535" w:rsidR="004B3313" w:rsidRPr="00B51820" w:rsidRDefault="004B3313" w:rsidP="002F51D0">
                  <w:pPr>
                    <w:pStyle w:val="a3"/>
                    <w:numPr>
                      <w:ilvl w:val="0"/>
                      <w:numId w:val="67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 xml:space="preserve">Термин, означающий, что </w:t>
                  </w: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 лежит ближе к срединной плоскости</w:t>
                  </w:r>
                </w:p>
              </w:tc>
            </w:tr>
            <w:tr w:rsidR="004B3313" w:rsidRPr="0027176E" w14:paraId="1BD1D0D0" w14:textId="77777777" w:rsidTr="00B51820">
              <w:tc>
                <w:tcPr>
                  <w:tcW w:w="3798" w:type="dxa"/>
                </w:tcPr>
                <w:p w14:paraId="57D402EC" w14:textId="3E561815" w:rsidR="004B3313" w:rsidRPr="00B51820" w:rsidRDefault="004B3313" w:rsidP="002F51D0">
                  <w:pPr>
                    <w:pStyle w:val="a3"/>
                    <w:numPr>
                      <w:ilvl w:val="0"/>
                      <w:numId w:val="66"/>
                    </w:numPr>
                    <w:tabs>
                      <w:tab w:val="left" w:pos="324"/>
                    </w:tabs>
                    <w:ind w:hanging="6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Каудальный</w:t>
                  </w:r>
                </w:p>
              </w:tc>
              <w:tc>
                <w:tcPr>
                  <w:tcW w:w="3798" w:type="dxa"/>
                </w:tcPr>
                <w:p w14:paraId="7B80EB5A" w14:textId="4EC32A4A" w:rsidR="004B3313" w:rsidRPr="00B51820" w:rsidRDefault="004B3313" w:rsidP="002F51D0">
                  <w:pPr>
                    <w:pStyle w:val="a3"/>
                    <w:numPr>
                      <w:ilvl w:val="0"/>
                      <w:numId w:val="67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 xml:space="preserve">Термин, означающий, что </w:t>
                  </w: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орган </w:t>
                  </w:r>
                  <w:r w:rsidRPr="00B51820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>расположен на брюшной поверхности тела</w:t>
                  </w:r>
                </w:p>
              </w:tc>
            </w:tr>
            <w:tr w:rsidR="004B3313" w:rsidRPr="0027176E" w14:paraId="61CC42F9" w14:textId="77777777" w:rsidTr="00B51820">
              <w:tc>
                <w:tcPr>
                  <w:tcW w:w="3798" w:type="dxa"/>
                </w:tcPr>
                <w:p w14:paraId="5B446B71" w14:textId="44E1D40C" w:rsidR="004B3313" w:rsidRPr="00B51820" w:rsidRDefault="004B3313" w:rsidP="002F51D0">
                  <w:pPr>
                    <w:pStyle w:val="a3"/>
                    <w:numPr>
                      <w:ilvl w:val="0"/>
                      <w:numId w:val="66"/>
                    </w:numPr>
                    <w:tabs>
                      <w:tab w:val="left" w:pos="324"/>
                    </w:tabs>
                    <w:ind w:hanging="65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Вентральный</w:t>
                  </w:r>
                </w:p>
              </w:tc>
              <w:tc>
                <w:tcPr>
                  <w:tcW w:w="3798" w:type="dxa"/>
                </w:tcPr>
                <w:p w14:paraId="6ADAAA83" w14:textId="63F85B86" w:rsidR="004B3313" w:rsidRPr="00B51820" w:rsidRDefault="004B3313" w:rsidP="002F51D0">
                  <w:pPr>
                    <w:pStyle w:val="a3"/>
                    <w:numPr>
                      <w:ilvl w:val="0"/>
                      <w:numId w:val="67"/>
                    </w:numPr>
                    <w:tabs>
                      <w:tab w:val="left" w:pos="324"/>
                    </w:tabs>
                    <w:ind w:left="379" w:hanging="37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>Термин, означающий, что</w:t>
                  </w:r>
                  <w:r w:rsidRPr="00B51820">
                    <w:rPr>
                      <w:rFonts w:ascii="Arial" w:eastAsiaTheme="minorEastAsia" w:hAnsi="Arial" w:cs="Arial"/>
                      <w:iCs/>
                      <w:kern w:val="24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B51820">
                    <w:rPr>
                      <w:rFonts w:ascii="Times New Roman" w:eastAsiaTheme="minorEastAsia" w:hAnsi="Times New Roman" w:cs="Times New Roman"/>
                      <w:iCs/>
                      <w:kern w:val="24"/>
                      <w:sz w:val="24"/>
                      <w:szCs w:val="24"/>
                    </w:rPr>
                    <w:t>орган расположен дальше от срединной плоскости</w:t>
                  </w:r>
                </w:p>
              </w:tc>
            </w:tr>
          </w:tbl>
          <w:p w14:paraId="74322D22" w14:textId="77777777" w:rsidR="004B3313" w:rsidRPr="0027176E" w:rsidRDefault="004B3313" w:rsidP="004B3313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</w:tcPr>
          <w:p w14:paraId="43FA7A05" w14:textId="15998379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51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7B27F7A4" w14:textId="65BA17A3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51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14:paraId="47544903" w14:textId="6D8DD71E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51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0781CA71" w14:textId="2BD8754F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51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4B3313" w:rsidRPr="0027176E" w14:paraId="4D12F0F9" w14:textId="77777777" w:rsidTr="00B51820">
        <w:tc>
          <w:tcPr>
            <w:tcW w:w="9493" w:type="dxa"/>
            <w:gridSpan w:val="3"/>
            <w:shd w:val="clear" w:color="auto" w:fill="F2F2F2" w:themeFill="background1" w:themeFillShade="F2"/>
          </w:tcPr>
          <w:p w14:paraId="45CFB9AD" w14:textId="77777777" w:rsidR="004B3313" w:rsidRPr="0027176E" w:rsidRDefault="004B3313" w:rsidP="00B5182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 </w:t>
            </w:r>
            <w:r w:rsidRPr="0027176E">
              <w:rPr>
                <w:rFonts w:ascii="Times New Roman" w:hAnsi="Times New Roman" w:cs="Times New Roman"/>
                <w:b/>
                <w:sz w:val="24"/>
                <w:szCs w:val="24"/>
              </w:rPr>
              <w:t>Спинной мозг</w:t>
            </w:r>
          </w:p>
        </w:tc>
      </w:tr>
      <w:tr w:rsidR="004B3313" w:rsidRPr="0027176E" w14:paraId="5E4E0690" w14:textId="77777777" w:rsidTr="00B51820">
        <w:trPr>
          <w:trHeight w:val="2256"/>
        </w:trPr>
        <w:tc>
          <w:tcPr>
            <w:tcW w:w="704" w:type="dxa"/>
          </w:tcPr>
          <w:p w14:paraId="6AB3531A" w14:textId="5B23B7B4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DC25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C87F3B1" w14:textId="1B83099A" w:rsidR="004B3313" w:rsidRPr="0027176E" w:rsidRDefault="004C6370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4B3313"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4B3313" w:rsidRPr="0027176E" w14:paraId="4A3F4BB2" w14:textId="77777777" w:rsidTr="00B51820">
              <w:tc>
                <w:tcPr>
                  <w:tcW w:w="7596" w:type="dxa"/>
                  <w:gridSpan w:val="2"/>
                </w:tcPr>
                <w:p w14:paraId="07C84CD0" w14:textId="77777777" w:rsidR="004B3313" w:rsidRDefault="004B3313" w:rsidP="004B3313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 отделами спинного мозга и количеством сегментов</w:t>
                  </w:r>
                </w:p>
                <w:p w14:paraId="069CD90C" w14:textId="6D91A733" w:rsidR="00B51820" w:rsidRPr="0027176E" w:rsidRDefault="00B51820" w:rsidP="00B51820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B3313" w:rsidRPr="0027176E" w14:paraId="25B4DB1F" w14:textId="77777777" w:rsidTr="00B51820">
              <w:tc>
                <w:tcPr>
                  <w:tcW w:w="3798" w:type="dxa"/>
                </w:tcPr>
                <w:p w14:paraId="7947B730" w14:textId="77777777" w:rsidR="004B3313" w:rsidRPr="0027176E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Отдел спинного мозга</w:t>
                  </w:r>
                </w:p>
              </w:tc>
              <w:tc>
                <w:tcPr>
                  <w:tcW w:w="3798" w:type="dxa"/>
                </w:tcPr>
                <w:p w14:paraId="4F4BB03C" w14:textId="77777777" w:rsidR="004B3313" w:rsidRPr="0027176E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Количество сегментов</w:t>
                  </w:r>
                </w:p>
              </w:tc>
            </w:tr>
            <w:tr w:rsidR="004B3313" w:rsidRPr="0027176E" w14:paraId="5786EE80" w14:textId="77777777" w:rsidTr="00B51820">
              <w:tc>
                <w:tcPr>
                  <w:tcW w:w="3798" w:type="dxa"/>
                </w:tcPr>
                <w:p w14:paraId="2646E844" w14:textId="6CC44089" w:rsidR="004B3313" w:rsidRPr="00B51820" w:rsidRDefault="004B3313" w:rsidP="002F51D0">
                  <w:pPr>
                    <w:pStyle w:val="a3"/>
                    <w:numPr>
                      <w:ilvl w:val="0"/>
                      <w:numId w:val="68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Шейный </w:t>
                  </w:r>
                </w:p>
              </w:tc>
              <w:tc>
                <w:tcPr>
                  <w:tcW w:w="3798" w:type="dxa"/>
                </w:tcPr>
                <w:p w14:paraId="09492E6E" w14:textId="1B1FE581" w:rsidR="004B3313" w:rsidRPr="00B51820" w:rsidRDefault="004B3313" w:rsidP="002F51D0">
                  <w:pPr>
                    <w:pStyle w:val="a3"/>
                    <w:numPr>
                      <w:ilvl w:val="0"/>
                      <w:numId w:val="69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</w:tr>
            <w:tr w:rsidR="004B3313" w:rsidRPr="0027176E" w14:paraId="59711F79" w14:textId="77777777" w:rsidTr="00B51820">
              <w:tc>
                <w:tcPr>
                  <w:tcW w:w="3798" w:type="dxa"/>
                </w:tcPr>
                <w:p w14:paraId="6E789BB5" w14:textId="7EDA83BB" w:rsidR="004B3313" w:rsidRPr="00B51820" w:rsidRDefault="004B3313" w:rsidP="002F51D0">
                  <w:pPr>
                    <w:pStyle w:val="a3"/>
                    <w:numPr>
                      <w:ilvl w:val="0"/>
                      <w:numId w:val="68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Грудной</w:t>
                  </w:r>
                </w:p>
              </w:tc>
              <w:tc>
                <w:tcPr>
                  <w:tcW w:w="3798" w:type="dxa"/>
                </w:tcPr>
                <w:p w14:paraId="23FA6E95" w14:textId="3B9026D2" w:rsidR="004B3313" w:rsidRPr="00B51820" w:rsidRDefault="004B3313" w:rsidP="002F51D0">
                  <w:pPr>
                    <w:pStyle w:val="a3"/>
                    <w:numPr>
                      <w:ilvl w:val="0"/>
                      <w:numId w:val="69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4B3313" w:rsidRPr="0027176E" w14:paraId="7901E346" w14:textId="77777777" w:rsidTr="00B51820">
              <w:tc>
                <w:tcPr>
                  <w:tcW w:w="3798" w:type="dxa"/>
                </w:tcPr>
                <w:p w14:paraId="63D13A86" w14:textId="2A5E75DD" w:rsidR="004B3313" w:rsidRPr="00B51820" w:rsidRDefault="004B3313" w:rsidP="002F51D0">
                  <w:pPr>
                    <w:pStyle w:val="a3"/>
                    <w:numPr>
                      <w:ilvl w:val="0"/>
                      <w:numId w:val="68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Поясничный</w:t>
                  </w:r>
                </w:p>
              </w:tc>
              <w:tc>
                <w:tcPr>
                  <w:tcW w:w="3798" w:type="dxa"/>
                </w:tcPr>
                <w:p w14:paraId="6CBF1126" w14:textId="66B04C1B" w:rsidR="004B3313" w:rsidRPr="00B51820" w:rsidRDefault="004B3313" w:rsidP="002F51D0">
                  <w:pPr>
                    <w:pStyle w:val="a3"/>
                    <w:numPr>
                      <w:ilvl w:val="0"/>
                      <w:numId w:val="69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4B3313" w:rsidRPr="0027176E" w14:paraId="4C16E211" w14:textId="77777777" w:rsidTr="00B51820">
              <w:tc>
                <w:tcPr>
                  <w:tcW w:w="3798" w:type="dxa"/>
                </w:tcPr>
                <w:p w14:paraId="5878FA07" w14:textId="4A2DD32E" w:rsidR="004B3313" w:rsidRPr="00B51820" w:rsidRDefault="004B3313" w:rsidP="002F51D0">
                  <w:pPr>
                    <w:pStyle w:val="a3"/>
                    <w:numPr>
                      <w:ilvl w:val="0"/>
                      <w:numId w:val="68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Копчиковый</w:t>
                  </w:r>
                </w:p>
              </w:tc>
              <w:tc>
                <w:tcPr>
                  <w:tcW w:w="3798" w:type="dxa"/>
                </w:tcPr>
                <w:p w14:paraId="341CB34A" w14:textId="13443FBE" w:rsidR="004B3313" w:rsidRPr="00B51820" w:rsidRDefault="004B3313" w:rsidP="002F51D0">
                  <w:pPr>
                    <w:pStyle w:val="a3"/>
                    <w:numPr>
                      <w:ilvl w:val="0"/>
                      <w:numId w:val="69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</w:tr>
          </w:tbl>
          <w:p w14:paraId="24EB8B42" w14:textId="77777777" w:rsidR="004B3313" w:rsidRPr="0027176E" w:rsidRDefault="004B3313" w:rsidP="004B331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14:paraId="7B4A17B9" w14:textId="0B955574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51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14:paraId="647D0F9D" w14:textId="2F9A772B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51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2CCCDA2B" w14:textId="7845F79E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51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49DA7F2F" w14:textId="5287F6AE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51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4B3313" w:rsidRPr="0027176E" w14:paraId="35931392" w14:textId="77777777" w:rsidTr="00B51820">
        <w:tc>
          <w:tcPr>
            <w:tcW w:w="9493" w:type="dxa"/>
            <w:gridSpan w:val="3"/>
            <w:shd w:val="clear" w:color="auto" w:fill="F2F2F2" w:themeFill="background1" w:themeFillShade="F2"/>
          </w:tcPr>
          <w:p w14:paraId="725EB001" w14:textId="77777777" w:rsidR="004B3313" w:rsidRPr="0027176E" w:rsidRDefault="004B3313" w:rsidP="00B5182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76E">
              <w:rPr>
                <w:rFonts w:ascii="Times New Roman" w:hAnsi="Times New Roman" w:cs="Times New Roman"/>
                <w:b/>
                <w:sz w:val="24"/>
                <w:szCs w:val="24"/>
              </w:rPr>
              <w:t>Тема 3. Ствол мозга</w:t>
            </w:r>
          </w:p>
        </w:tc>
      </w:tr>
      <w:tr w:rsidR="004B3313" w:rsidRPr="0027176E" w14:paraId="58A6FDAF" w14:textId="77777777" w:rsidTr="00B51820">
        <w:trPr>
          <w:trHeight w:val="2250"/>
        </w:trPr>
        <w:tc>
          <w:tcPr>
            <w:tcW w:w="704" w:type="dxa"/>
          </w:tcPr>
          <w:p w14:paraId="66628F98" w14:textId="3B53B795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67169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E2BA5F7" w14:textId="3429768A" w:rsidR="004B3313" w:rsidRPr="0027176E" w:rsidRDefault="004C6370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B3313"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4B3313" w:rsidRPr="0027176E" w14:paraId="3848BB98" w14:textId="77777777" w:rsidTr="00B51820">
              <w:tc>
                <w:tcPr>
                  <w:tcW w:w="7596" w:type="dxa"/>
                  <w:gridSpan w:val="2"/>
                </w:tcPr>
                <w:p w14:paraId="35F6D6E9" w14:textId="7579BC2B" w:rsidR="004B3313" w:rsidRDefault="004B3313" w:rsidP="004B3313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между отделами головного мозга </w:t>
                  </w: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 анатомическими структурами</w:t>
                  </w:r>
                </w:p>
                <w:p w14:paraId="1B8AD637" w14:textId="17EE8F29" w:rsidR="00B51820" w:rsidRPr="0027176E" w:rsidRDefault="00B51820" w:rsidP="00B51820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B3313" w:rsidRPr="0027176E" w14:paraId="6865D1BB" w14:textId="77777777" w:rsidTr="00B51820">
              <w:tc>
                <w:tcPr>
                  <w:tcW w:w="3798" w:type="dxa"/>
                </w:tcPr>
                <w:p w14:paraId="59519839" w14:textId="77777777" w:rsidR="004B3313" w:rsidRPr="0027176E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Отделы головного мозга</w:t>
                  </w:r>
                </w:p>
              </w:tc>
              <w:tc>
                <w:tcPr>
                  <w:tcW w:w="3798" w:type="dxa"/>
                </w:tcPr>
                <w:p w14:paraId="2A49B307" w14:textId="77777777" w:rsidR="004B3313" w:rsidRPr="0027176E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Анатомические образование</w:t>
                  </w:r>
                </w:p>
              </w:tc>
            </w:tr>
            <w:tr w:rsidR="004B3313" w:rsidRPr="0027176E" w14:paraId="0065D3B3" w14:textId="77777777" w:rsidTr="00B51820">
              <w:tc>
                <w:tcPr>
                  <w:tcW w:w="3798" w:type="dxa"/>
                </w:tcPr>
                <w:p w14:paraId="252BE9FF" w14:textId="774207A2" w:rsidR="004B3313" w:rsidRPr="00B51820" w:rsidRDefault="00B51820" w:rsidP="002F51D0">
                  <w:pPr>
                    <w:pStyle w:val="a3"/>
                    <w:numPr>
                      <w:ilvl w:val="0"/>
                      <w:numId w:val="70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Продолгова</w:t>
                  </w:r>
                  <w:r w:rsidR="004B3313"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тый мозг</w:t>
                  </w:r>
                </w:p>
              </w:tc>
              <w:tc>
                <w:tcPr>
                  <w:tcW w:w="3798" w:type="dxa"/>
                </w:tcPr>
                <w:p w14:paraId="20BCA72B" w14:textId="33ED07F1" w:rsidR="004B3313" w:rsidRPr="00B51820" w:rsidRDefault="004B3313" w:rsidP="002F51D0">
                  <w:pPr>
                    <w:pStyle w:val="a3"/>
                    <w:numPr>
                      <w:ilvl w:val="0"/>
                      <w:numId w:val="71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Трапециевидное тело</w:t>
                  </w:r>
                </w:p>
              </w:tc>
            </w:tr>
            <w:tr w:rsidR="004B3313" w:rsidRPr="0027176E" w14:paraId="31A7EC35" w14:textId="77777777" w:rsidTr="00B51820">
              <w:tc>
                <w:tcPr>
                  <w:tcW w:w="3798" w:type="dxa"/>
                </w:tcPr>
                <w:p w14:paraId="5D771A8B" w14:textId="32B4DA4F" w:rsidR="004B3313" w:rsidRPr="00B51820" w:rsidRDefault="004B3313" w:rsidP="002F51D0">
                  <w:pPr>
                    <w:pStyle w:val="a3"/>
                    <w:numPr>
                      <w:ilvl w:val="0"/>
                      <w:numId w:val="70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Мост</w:t>
                  </w:r>
                </w:p>
              </w:tc>
              <w:tc>
                <w:tcPr>
                  <w:tcW w:w="3798" w:type="dxa"/>
                </w:tcPr>
                <w:p w14:paraId="3D424042" w14:textId="1B9D3A7E" w:rsidR="004B3313" w:rsidRPr="00B51820" w:rsidRDefault="004B3313" w:rsidP="002F51D0">
                  <w:pPr>
                    <w:pStyle w:val="a3"/>
                    <w:numPr>
                      <w:ilvl w:val="0"/>
                      <w:numId w:val="71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Червь</w:t>
                  </w:r>
                </w:p>
              </w:tc>
            </w:tr>
            <w:tr w:rsidR="004B3313" w:rsidRPr="0027176E" w14:paraId="04F5D909" w14:textId="77777777" w:rsidTr="00B51820">
              <w:tc>
                <w:tcPr>
                  <w:tcW w:w="3798" w:type="dxa"/>
                </w:tcPr>
                <w:p w14:paraId="121D8AFE" w14:textId="57A8F467" w:rsidR="004B3313" w:rsidRPr="00B51820" w:rsidRDefault="004B3313" w:rsidP="002F51D0">
                  <w:pPr>
                    <w:pStyle w:val="a3"/>
                    <w:numPr>
                      <w:ilvl w:val="0"/>
                      <w:numId w:val="70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Средний мозг</w:t>
                  </w:r>
                </w:p>
              </w:tc>
              <w:tc>
                <w:tcPr>
                  <w:tcW w:w="3798" w:type="dxa"/>
                </w:tcPr>
                <w:p w14:paraId="1269EEAB" w14:textId="51647C2E" w:rsidR="004B3313" w:rsidRPr="00B51820" w:rsidRDefault="004B3313" w:rsidP="002F51D0">
                  <w:pPr>
                    <w:pStyle w:val="a3"/>
                    <w:numPr>
                      <w:ilvl w:val="0"/>
                      <w:numId w:val="71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Пирамиды</w:t>
                  </w:r>
                </w:p>
              </w:tc>
            </w:tr>
            <w:tr w:rsidR="004B3313" w:rsidRPr="0027176E" w14:paraId="70FD3D5B" w14:textId="77777777" w:rsidTr="00B51820">
              <w:tc>
                <w:tcPr>
                  <w:tcW w:w="3798" w:type="dxa"/>
                </w:tcPr>
                <w:p w14:paraId="6693E99C" w14:textId="0AC763AA" w:rsidR="004B3313" w:rsidRPr="00B51820" w:rsidRDefault="004B3313" w:rsidP="002F51D0">
                  <w:pPr>
                    <w:pStyle w:val="a3"/>
                    <w:numPr>
                      <w:ilvl w:val="0"/>
                      <w:numId w:val="70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Мозжечок</w:t>
                  </w:r>
                </w:p>
              </w:tc>
              <w:tc>
                <w:tcPr>
                  <w:tcW w:w="3798" w:type="dxa"/>
                </w:tcPr>
                <w:p w14:paraId="5376007A" w14:textId="17DCCA7E" w:rsidR="004B3313" w:rsidRPr="00B51820" w:rsidRDefault="004B3313" w:rsidP="002F51D0">
                  <w:pPr>
                    <w:pStyle w:val="a3"/>
                    <w:numPr>
                      <w:ilvl w:val="0"/>
                      <w:numId w:val="71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Красное ядро</w:t>
                  </w:r>
                </w:p>
              </w:tc>
            </w:tr>
          </w:tbl>
          <w:p w14:paraId="3E27C19F" w14:textId="77777777" w:rsidR="004B3313" w:rsidRPr="0027176E" w:rsidRDefault="004B3313" w:rsidP="004B3313">
            <w:pPr>
              <w:pStyle w:val="a3"/>
              <w:ind w:left="32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</w:tcPr>
          <w:p w14:paraId="163BCA74" w14:textId="1C10EF93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51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0ED287E1" w14:textId="46539CB2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B51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3DB37E02" w14:textId="4435906F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51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14:paraId="29F5E034" w14:textId="4F2A7C47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518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4B3313" w:rsidRPr="0027176E" w14:paraId="0802CF7A" w14:textId="77777777" w:rsidTr="00B51820">
        <w:trPr>
          <w:trHeight w:val="303"/>
        </w:trPr>
        <w:tc>
          <w:tcPr>
            <w:tcW w:w="9493" w:type="dxa"/>
            <w:gridSpan w:val="3"/>
            <w:shd w:val="clear" w:color="auto" w:fill="F2F2F2" w:themeFill="background1" w:themeFillShade="F2"/>
          </w:tcPr>
          <w:p w14:paraId="0066EF9B" w14:textId="1217C3A8" w:rsidR="004B3313" w:rsidRPr="0027176E" w:rsidRDefault="004B3313" w:rsidP="00B51820">
            <w:pPr>
              <w:pStyle w:val="htmllist"/>
              <w:ind w:left="0" w:firstLine="22"/>
              <w:jc w:val="left"/>
              <w:rPr>
                <w:rFonts w:eastAsia="Calibri"/>
                <w:b/>
              </w:rPr>
            </w:pPr>
            <w:r w:rsidRPr="0027176E">
              <w:rPr>
                <w:b/>
              </w:rPr>
              <w:t>Тема 5. Промежуточный мозг</w:t>
            </w:r>
          </w:p>
        </w:tc>
      </w:tr>
      <w:tr w:rsidR="004B3313" w:rsidRPr="0027176E" w14:paraId="3340C7BE" w14:textId="77777777" w:rsidTr="00B51820">
        <w:trPr>
          <w:trHeight w:val="2234"/>
        </w:trPr>
        <w:tc>
          <w:tcPr>
            <w:tcW w:w="704" w:type="dxa"/>
          </w:tcPr>
          <w:p w14:paraId="6EDE2E57" w14:textId="5D85C37B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</w:t>
            </w:r>
            <w:r w:rsidR="006716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CA4A3F1" w14:textId="07606EAC" w:rsidR="004B3313" w:rsidRPr="0027176E" w:rsidRDefault="004C6370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B3313"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4B3313" w:rsidRPr="0027176E" w14:paraId="2AB6DB22" w14:textId="77777777" w:rsidTr="00B51820">
              <w:tc>
                <w:tcPr>
                  <w:tcW w:w="7596" w:type="dxa"/>
                  <w:gridSpan w:val="2"/>
                </w:tcPr>
                <w:p w14:paraId="505B452E" w14:textId="32A3884A" w:rsidR="004B3313" w:rsidRDefault="004B3313" w:rsidP="004B3313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</w:t>
                  </w:r>
                  <w:r w:rsid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отделами промежуточного мозга </w:t>
                  </w: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 анатомическими образованиями</w:t>
                  </w:r>
                </w:p>
                <w:p w14:paraId="33324611" w14:textId="4E05D222" w:rsidR="00B51820" w:rsidRPr="0027176E" w:rsidRDefault="00B51820" w:rsidP="00B51820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B3313" w:rsidRPr="0027176E" w14:paraId="2A0042F1" w14:textId="77777777" w:rsidTr="00B51820">
              <w:tc>
                <w:tcPr>
                  <w:tcW w:w="3798" w:type="dxa"/>
                </w:tcPr>
                <w:p w14:paraId="440182D7" w14:textId="77777777" w:rsidR="004B3313" w:rsidRPr="0027176E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Отделы промежуточного мозга</w:t>
                  </w:r>
                </w:p>
              </w:tc>
              <w:tc>
                <w:tcPr>
                  <w:tcW w:w="3798" w:type="dxa"/>
                </w:tcPr>
                <w:p w14:paraId="090543A2" w14:textId="77777777" w:rsidR="004B3313" w:rsidRPr="0027176E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Анатомические образования</w:t>
                  </w:r>
                </w:p>
              </w:tc>
            </w:tr>
            <w:tr w:rsidR="004B3313" w:rsidRPr="0027176E" w14:paraId="66B84B4F" w14:textId="77777777" w:rsidTr="00B51820">
              <w:tc>
                <w:tcPr>
                  <w:tcW w:w="3798" w:type="dxa"/>
                </w:tcPr>
                <w:p w14:paraId="6714EE04" w14:textId="164A2075" w:rsidR="004B3313" w:rsidRPr="00B51820" w:rsidRDefault="004B3313" w:rsidP="002F51D0">
                  <w:pPr>
                    <w:pStyle w:val="a3"/>
                    <w:numPr>
                      <w:ilvl w:val="0"/>
                      <w:numId w:val="74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Таламус</w:t>
                  </w:r>
                </w:p>
              </w:tc>
              <w:tc>
                <w:tcPr>
                  <w:tcW w:w="3798" w:type="dxa"/>
                </w:tcPr>
                <w:p w14:paraId="28FC00D2" w14:textId="284C57DD" w:rsidR="004B3313" w:rsidRPr="00B51820" w:rsidRDefault="004B3313" w:rsidP="002F51D0">
                  <w:pPr>
                    <w:pStyle w:val="a3"/>
                    <w:numPr>
                      <w:ilvl w:val="0"/>
                      <w:numId w:val="75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Воронка</w:t>
                  </w:r>
                </w:p>
              </w:tc>
            </w:tr>
            <w:tr w:rsidR="004B3313" w:rsidRPr="0027176E" w14:paraId="69031BCA" w14:textId="77777777" w:rsidTr="00B51820">
              <w:tc>
                <w:tcPr>
                  <w:tcW w:w="3798" w:type="dxa"/>
                </w:tcPr>
                <w:p w14:paraId="472DF96E" w14:textId="2CC1BC23" w:rsidR="004B3313" w:rsidRPr="00B51820" w:rsidRDefault="004B3313" w:rsidP="002F51D0">
                  <w:pPr>
                    <w:pStyle w:val="a3"/>
                    <w:numPr>
                      <w:ilvl w:val="0"/>
                      <w:numId w:val="74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Метаталамус</w:t>
                  </w:r>
                </w:p>
              </w:tc>
              <w:tc>
                <w:tcPr>
                  <w:tcW w:w="3798" w:type="dxa"/>
                </w:tcPr>
                <w:p w14:paraId="49C6C1BC" w14:textId="1ACD896D" w:rsidR="004B3313" w:rsidRPr="00B51820" w:rsidRDefault="004B3313" w:rsidP="002F51D0">
                  <w:pPr>
                    <w:pStyle w:val="a3"/>
                    <w:numPr>
                      <w:ilvl w:val="0"/>
                      <w:numId w:val="75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Спайка поводков</w:t>
                  </w:r>
                </w:p>
              </w:tc>
            </w:tr>
            <w:tr w:rsidR="004B3313" w:rsidRPr="0027176E" w14:paraId="2D528F6A" w14:textId="77777777" w:rsidTr="00B51820">
              <w:tc>
                <w:tcPr>
                  <w:tcW w:w="3798" w:type="dxa"/>
                </w:tcPr>
                <w:p w14:paraId="374E1410" w14:textId="0C5569EB" w:rsidR="004B3313" w:rsidRPr="00B51820" w:rsidRDefault="004B3313" w:rsidP="002F51D0">
                  <w:pPr>
                    <w:pStyle w:val="a3"/>
                    <w:numPr>
                      <w:ilvl w:val="0"/>
                      <w:numId w:val="74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Эпиталамус</w:t>
                  </w:r>
                </w:p>
              </w:tc>
              <w:tc>
                <w:tcPr>
                  <w:tcW w:w="3798" w:type="dxa"/>
                </w:tcPr>
                <w:p w14:paraId="49647112" w14:textId="041C1C5D" w:rsidR="004B3313" w:rsidRPr="00B51820" w:rsidRDefault="004B3313" w:rsidP="002F51D0">
                  <w:pPr>
                    <w:pStyle w:val="a3"/>
                    <w:numPr>
                      <w:ilvl w:val="0"/>
                      <w:numId w:val="75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Коленчатое тело</w:t>
                  </w:r>
                </w:p>
              </w:tc>
            </w:tr>
            <w:tr w:rsidR="004B3313" w:rsidRPr="0027176E" w14:paraId="00EB5788" w14:textId="77777777" w:rsidTr="00B51820">
              <w:tc>
                <w:tcPr>
                  <w:tcW w:w="3798" w:type="dxa"/>
                </w:tcPr>
                <w:p w14:paraId="5354A11C" w14:textId="2A7C80F3" w:rsidR="004B3313" w:rsidRPr="00B51820" w:rsidRDefault="004B3313" w:rsidP="002F51D0">
                  <w:pPr>
                    <w:pStyle w:val="a3"/>
                    <w:numPr>
                      <w:ilvl w:val="0"/>
                      <w:numId w:val="74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Гипоталамус</w:t>
                  </w:r>
                </w:p>
              </w:tc>
              <w:tc>
                <w:tcPr>
                  <w:tcW w:w="3798" w:type="dxa"/>
                </w:tcPr>
                <w:p w14:paraId="70B59393" w14:textId="194D3A2B" w:rsidR="004B3313" w:rsidRPr="00B51820" w:rsidRDefault="004B3313" w:rsidP="002F51D0">
                  <w:pPr>
                    <w:pStyle w:val="a3"/>
                    <w:numPr>
                      <w:ilvl w:val="0"/>
                      <w:numId w:val="75"/>
                    </w:numPr>
                    <w:tabs>
                      <w:tab w:val="left" w:pos="324"/>
                    </w:tabs>
                    <w:ind w:left="379" w:hanging="3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Подушка</w:t>
                  </w:r>
                </w:p>
              </w:tc>
            </w:tr>
          </w:tbl>
          <w:p w14:paraId="5F89A9E3" w14:textId="77777777" w:rsidR="004B3313" w:rsidRPr="0027176E" w:rsidRDefault="004B3313" w:rsidP="004B3313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3F474D1F" w14:textId="5F117131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5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2D667388" w14:textId="49ED05A0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5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4E6AF701" w14:textId="07284325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5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7892CFF4" w14:textId="4588B15B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5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B3313" w:rsidRPr="0027176E" w14:paraId="20BD2BA8" w14:textId="77777777" w:rsidTr="00B51820">
        <w:tc>
          <w:tcPr>
            <w:tcW w:w="9493" w:type="dxa"/>
            <w:gridSpan w:val="3"/>
            <w:shd w:val="clear" w:color="auto" w:fill="F2F2F2" w:themeFill="background1" w:themeFillShade="F2"/>
          </w:tcPr>
          <w:p w14:paraId="573B807D" w14:textId="77777777" w:rsidR="004B3313" w:rsidRPr="0027176E" w:rsidRDefault="004B3313" w:rsidP="00B5182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hAnsi="Times New Roman" w:cs="Times New Roman"/>
                <w:b/>
                <w:sz w:val="24"/>
                <w:szCs w:val="24"/>
              </w:rPr>
              <w:t>Тема 6. Конечный мозг. Строение коры большого мозга</w:t>
            </w:r>
          </w:p>
        </w:tc>
      </w:tr>
      <w:tr w:rsidR="004B3313" w:rsidRPr="0027176E" w14:paraId="4EB795C3" w14:textId="77777777" w:rsidTr="00B51820">
        <w:trPr>
          <w:trHeight w:val="2243"/>
        </w:trPr>
        <w:tc>
          <w:tcPr>
            <w:tcW w:w="704" w:type="dxa"/>
          </w:tcPr>
          <w:p w14:paraId="14408342" w14:textId="34EB3B44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6716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09F82970" w14:textId="77777777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4B3313" w:rsidRPr="0027176E" w14:paraId="741AF346" w14:textId="77777777" w:rsidTr="00B51820">
              <w:tc>
                <w:tcPr>
                  <w:tcW w:w="7596" w:type="dxa"/>
                  <w:gridSpan w:val="2"/>
                </w:tcPr>
                <w:p w14:paraId="235EA821" w14:textId="2E62E90D" w:rsidR="004B3313" w:rsidRDefault="004B3313" w:rsidP="004B3313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</w:t>
                  </w:r>
                  <w:r w:rsid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жду отделами больших полушарий </w:t>
                  </w: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 анатомическими образованиями</w:t>
                  </w:r>
                </w:p>
                <w:p w14:paraId="105A527B" w14:textId="016BE5E1" w:rsidR="00B51820" w:rsidRPr="0027176E" w:rsidRDefault="00B51820" w:rsidP="00B51820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B3313" w:rsidRPr="0027176E" w14:paraId="6E538388" w14:textId="77777777" w:rsidTr="00B51820">
              <w:tc>
                <w:tcPr>
                  <w:tcW w:w="3798" w:type="dxa"/>
                </w:tcPr>
                <w:p w14:paraId="48F3C648" w14:textId="77777777" w:rsidR="004B3313" w:rsidRPr="003E328E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E32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Отделы больших полушарий</w:t>
                  </w:r>
                </w:p>
              </w:tc>
              <w:tc>
                <w:tcPr>
                  <w:tcW w:w="3798" w:type="dxa"/>
                </w:tcPr>
                <w:p w14:paraId="4B0A89C1" w14:textId="77777777" w:rsidR="004B3313" w:rsidRPr="003E328E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E328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Анатомические образования</w:t>
                  </w:r>
                </w:p>
              </w:tc>
            </w:tr>
            <w:tr w:rsidR="004B3313" w:rsidRPr="0027176E" w14:paraId="72F96E29" w14:textId="77777777" w:rsidTr="00B51820">
              <w:tc>
                <w:tcPr>
                  <w:tcW w:w="3798" w:type="dxa"/>
                </w:tcPr>
                <w:p w14:paraId="14E9F11E" w14:textId="7EE0DC2D" w:rsidR="004B3313" w:rsidRPr="00B51820" w:rsidRDefault="004B3313" w:rsidP="002F51D0">
                  <w:pPr>
                    <w:pStyle w:val="a3"/>
                    <w:numPr>
                      <w:ilvl w:val="0"/>
                      <w:numId w:val="76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Древняя кора</w:t>
                  </w:r>
                </w:p>
              </w:tc>
              <w:tc>
                <w:tcPr>
                  <w:tcW w:w="3798" w:type="dxa"/>
                </w:tcPr>
                <w:p w14:paraId="6DD3D759" w14:textId="451A1DCE" w:rsidR="004B3313" w:rsidRPr="00B51820" w:rsidRDefault="004B3313" w:rsidP="002F51D0">
                  <w:pPr>
                    <w:pStyle w:val="a3"/>
                    <w:numPr>
                      <w:ilvl w:val="0"/>
                      <w:numId w:val="77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Гиппокамп</w:t>
                  </w:r>
                </w:p>
              </w:tc>
            </w:tr>
            <w:tr w:rsidR="004B3313" w:rsidRPr="0027176E" w14:paraId="3DD015CE" w14:textId="77777777" w:rsidTr="00B51820">
              <w:tc>
                <w:tcPr>
                  <w:tcW w:w="3798" w:type="dxa"/>
                </w:tcPr>
                <w:p w14:paraId="66040C69" w14:textId="1748E7F3" w:rsidR="004B3313" w:rsidRPr="00B51820" w:rsidRDefault="004B3313" w:rsidP="002F51D0">
                  <w:pPr>
                    <w:pStyle w:val="a3"/>
                    <w:numPr>
                      <w:ilvl w:val="0"/>
                      <w:numId w:val="76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Старая кора</w:t>
                  </w:r>
                </w:p>
              </w:tc>
              <w:tc>
                <w:tcPr>
                  <w:tcW w:w="3798" w:type="dxa"/>
                </w:tcPr>
                <w:p w14:paraId="445CF92D" w14:textId="61E69CA4" w:rsidR="004B3313" w:rsidRPr="00B51820" w:rsidRDefault="004B3313" w:rsidP="002F51D0">
                  <w:pPr>
                    <w:pStyle w:val="a3"/>
                    <w:numPr>
                      <w:ilvl w:val="0"/>
                      <w:numId w:val="77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Миндалина</w:t>
                  </w:r>
                </w:p>
              </w:tc>
            </w:tr>
            <w:tr w:rsidR="004B3313" w:rsidRPr="0027176E" w14:paraId="2F6304DB" w14:textId="77777777" w:rsidTr="00B51820">
              <w:tc>
                <w:tcPr>
                  <w:tcW w:w="3798" w:type="dxa"/>
                </w:tcPr>
                <w:p w14:paraId="72E14D3C" w14:textId="3D940454" w:rsidR="004B3313" w:rsidRPr="00B51820" w:rsidRDefault="004B3313" w:rsidP="002F51D0">
                  <w:pPr>
                    <w:pStyle w:val="a3"/>
                    <w:numPr>
                      <w:ilvl w:val="0"/>
                      <w:numId w:val="76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Новая кора</w:t>
                  </w:r>
                </w:p>
              </w:tc>
              <w:tc>
                <w:tcPr>
                  <w:tcW w:w="3798" w:type="dxa"/>
                </w:tcPr>
                <w:p w14:paraId="485CE8FD" w14:textId="4E21F37D" w:rsidR="004B3313" w:rsidRPr="00B51820" w:rsidRDefault="004B3313" w:rsidP="002F51D0">
                  <w:pPr>
                    <w:pStyle w:val="a3"/>
                    <w:numPr>
                      <w:ilvl w:val="0"/>
                      <w:numId w:val="77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Обонятельная луковица</w:t>
                  </w:r>
                </w:p>
              </w:tc>
            </w:tr>
            <w:tr w:rsidR="004B3313" w:rsidRPr="0027176E" w14:paraId="241DA3B3" w14:textId="77777777" w:rsidTr="00B51820">
              <w:tc>
                <w:tcPr>
                  <w:tcW w:w="3798" w:type="dxa"/>
                </w:tcPr>
                <w:p w14:paraId="04BE2253" w14:textId="7738DD4C" w:rsidR="004B3313" w:rsidRPr="00B51820" w:rsidRDefault="004B3313" w:rsidP="002F51D0">
                  <w:pPr>
                    <w:pStyle w:val="a3"/>
                    <w:numPr>
                      <w:ilvl w:val="0"/>
                      <w:numId w:val="76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Базальные ганглии</w:t>
                  </w:r>
                </w:p>
              </w:tc>
              <w:tc>
                <w:tcPr>
                  <w:tcW w:w="3798" w:type="dxa"/>
                </w:tcPr>
                <w:p w14:paraId="0D3778B0" w14:textId="19C4ACB4" w:rsidR="004B3313" w:rsidRPr="00B51820" w:rsidRDefault="004B3313" w:rsidP="002F51D0">
                  <w:pPr>
                    <w:pStyle w:val="a3"/>
                    <w:numPr>
                      <w:ilvl w:val="0"/>
                      <w:numId w:val="77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5182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Островок</w:t>
                  </w:r>
                </w:p>
              </w:tc>
            </w:tr>
          </w:tbl>
          <w:p w14:paraId="201DC081" w14:textId="77777777" w:rsidR="004B3313" w:rsidRPr="0027176E" w:rsidRDefault="004B3313" w:rsidP="004B3313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306ECA5D" w14:textId="0C39EFBA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5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25561FCA" w14:textId="2BD2CF6F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5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740E3F3A" w14:textId="1F40D9E3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5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619C92C6" w14:textId="5DD38F29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51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B3313" w:rsidRPr="0027176E" w14:paraId="09AB9AD9" w14:textId="77777777" w:rsidTr="00D73819">
        <w:tc>
          <w:tcPr>
            <w:tcW w:w="9493" w:type="dxa"/>
            <w:gridSpan w:val="3"/>
            <w:shd w:val="clear" w:color="auto" w:fill="F2F2F2" w:themeFill="background1" w:themeFillShade="F2"/>
          </w:tcPr>
          <w:p w14:paraId="11F546D9" w14:textId="77777777" w:rsidR="004B3313" w:rsidRPr="0027176E" w:rsidRDefault="004B3313" w:rsidP="00D73819">
            <w:pPr>
              <w:pStyle w:val="htmllist"/>
              <w:ind w:left="0" w:firstLine="22"/>
              <w:jc w:val="left"/>
            </w:pPr>
            <w:r w:rsidRPr="0027176E">
              <w:rPr>
                <w:b/>
              </w:rPr>
              <w:t>Тема 9. Физиология и нейрохимия нейронов, нейроглии, нервного волокна</w:t>
            </w:r>
          </w:p>
        </w:tc>
      </w:tr>
      <w:tr w:rsidR="004B3313" w:rsidRPr="0027176E" w14:paraId="439DC01D" w14:textId="77777777" w:rsidTr="00D73819">
        <w:trPr>
          <w:trHeight w:val="1579"/>
        </w:trPr>
        <w:tc>
          <w:tcPr>
            <w:tcW w:w="704" w:type="dxa"/>
          </w:tcPr>
          <w:p w14:paraId="17602A29" w14:textId="098524A7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="0067169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F3E2AA1" w14:textId="77777777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79"/>
              <w:gridCol w:w="5528"/>
            </w:tblGrid>
            <w:tr w:rsidR="004B3313" w:rsidRPr="0027176E" w14:paraId="78A026BC" w14:textId="77777777" w:rsidTr="00D73819">
              <w:tc>
                <w:tcPr>
                  <w:tcW w:w="7407" w:type="dxa"/>
                  <w:gridSpan w:val="2"/>
                </w:tcPr>
                <w:p w14:paraId="51884358" w14:textId="69C6509A" w:rsidR="004B3313" w:rsidRDefault="004B3313" w:rsidP="004B3313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между понятиями и </w:t>
                  </w:r>
                  <w:r w:rsid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их </w:t>
                  </w: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определениями</w:t>
                  </w:r>
                </w:p>
                <w:p w14:paraId="6EF6441E" w14:textId="1C8FBE67" w:rsidR="00D73819" w:rsidRPr="0027176E" w:rsidRDefault="00D73819" w:rsidP="00D73819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B3313" w:rsidRPr="0027176E" w14:paraId="6C088D4D" w14:textId="77777777" w:rsidTr="00D73819">
              <w:tc>
                <w:tcPr>
                  <w:tcW w:w="1879" w:type="dxa"/>
                </w:tcPr>
                <w:p w14:paraId="32FAF39B" w14:textId="77777777" w:rsidR="004B3313" w:rsidRPr="0027176E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Понятие</w:t>
                  </w:r>
                </w:p>
              </w:tc>
              <w:tc>
                <w:tcPr>
                  <w:tcW w:w="5528" w:type="dxa"/>
                </w:tcPr>
                <w:p w14:paraId="60605E25" w14:textId="77777777" w:rsidR="004B3313" w:rsidRPr="0027176E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Определение</w:t>
                  </w:r>
                </w:p>
              </w:tc>
            </w:tr>
            <w:tr w:rsidR="004B3313" w:rsidRPr="0027176E" w14:paraId="248F895B" w14:textId="77777777" w:rsidTr="00D73819">
              <w:tc>
                <w:tcPr>
                  <w:tcW w:w="1879" w:type="dxa"/>
                </w:tcPr>
                <w:p w14:paraId="1F21B757" w14:textId="69E85172" w:rsidR="004B3313" w:rsidRPr="00D73819" w:rsidRDefault="004B3313" w:rsidP="002F51D0">
                  <w:pPr>
                    <w:pStyle w:val="a3"/>
                    <w:numPr>
                      <w:ilvl w:val="0"/>
                      <w:numId w:val="82"/>
                    </w:numPr>
                    <w:tabs>
                      <w:tab w:val="left" w:pos="324"/>
                    </w:tabs>
                    <w:ind w:left="488" w:hanging="48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</w:t>
                  </w:r>
                  <w:r w:rsidRPr="00D73819">
                    <w:rPr>
                      <w:rFonts w:ascii="Times New Roman" w:eastAsia="Times New Roman" w:hAnsi="Times New Roman" w:cs="Times New Roman"/>
                      <w:iCs/>
                      <w:sz w:val="24"/>
                      <w:szCs w:val="24"/>
                      <w:lang w:eastAsia="ru-RU"/>
                    </w:rPr>
                    <w:t>агоцитоз</w:t>
                  </w:r>
                </w:p>
              </w:tc>
              <w:tc>
                <w:tcPr>
                  <w:tcW w:w="5528" w:type="dxa"/>
                </w:tcPr>
                <w:p w14:paraId="6B833B87" w14:textId="374D0163" w:rsidR="004B3313" w:rsidRPr="00D73819" w:rsidRDefault="004B3313" w:rsidP="002F51D0">
                  <w:pPr>
                    <w:pStyle w:val="a3"/>
                    <w:numPr>
                      <w:ilvl w:val="0"/>
                      <w:numId w:val="83"/>
                    </w:numPr>
                    <w:tabs>
                      <w:tab w:val="left" w:pos="324"/>
                    </w:tabs>
                    <w:ind w:left="315" w:hanging="31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 эндоцитоза, при котором поглощаются жидкие вещества клеткой</w:t>
                  </w:r>
                </w:p>
              </w:tc>
            </w:tr>
            <w:tr w:rsidR="004B3313" w:rsidRPr="0027176E" w14:paraId="38AC5225" w14:textId="77777777" w:rsidTr="00D73819">
              <w:tc>
                <w:tcPr>
                  <w:tcW w:w="1879" w:type="dxa"/>
                </w:tcPr>
                <w:p w14:paraId="31951D55" w14:textId="564D7EE0" w:rsidR="004B3313" w:rsidRPr="00D73819" w:rsidRDefault="004B3313" w:rsidP="002F51D0">
                  <w:pPr>
                    <w:pStyle w:val="a3"/>
                    <w:numPr>
                      <w:ilvl w:val="0"/>
                      <w:numId w:val="82"/>
                    </w:numPr>
                    <w:tabs>
                      <w:tab w:val="left" w:pos="324"/>
                    </w:tabs>
                    <w:ind w:left="488" w:hanging="48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Пиноцитоз</w:t>
                  </w:r>
                </w:p>
              </w:tc>
              <w:tc>
                <w:tcPr>
                  <w:tcW w:w="5528" w:type="dxa"/>
                </w:tcPr>
                <w:p w14:paraId="680C3DD0" w14:textId="49B7EB29" w:rsidR="004B3313" w:rsidRPr="00D73819" w:rsidRDefault="00D73819" w:rsidP="002F51D0">
                  <w:pPr>
                    <w:pStyle w:val="a3"/>
                    <w:numPr>
                      <w:ilvl w:val="0"/>
                      <w:numId w:val="83"/>
                    </w:numPr>
                    <w:tabs>
                      <w:tab w:val="left" w:pos="324"/>
                    </w:tabs>
                    <w:ind w:left="315" w:hanging="31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4B3313"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ранспорт одного вещества в клетке в одном направлении в зависимости от градиента</w:t>
                  </w:r>
                </w:p>
              </w:tc>
            </w:tr>
            <w:tr w:rsidR="004B3313" w:rsidRPr="0027176E" w14:paraId="2DE10C55" w14:textId="77777777" w:rsidTr="00D73819">
              <w:tc>
                <w:tcPr>
                  <w:tcW w:w="1879" w:type="dxa"/>
                </w:tcPr>
                <w:p w14:paraId="45D81967" w14:textId="7E842B87" w:rsidR="004B3313" w:rsidRPr="00D73819" w:rsidRDefault="004B3313" w:rsidP="002F51D0">
                  <w:pPr>
                    <w:pStyle w:val="a3"/>
                    <w:numPr>
                      <w:ilvl w:val="0"/>
                      <w:numId w:val="82"/>
                    </w:numPr>
                    <w:tabs>
                      <w:tab w:val="left" w:pos="324"/>
                    </w:tabs>
                    <w:ind w:left="488" w:hanging="48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Унипорт</w:t>
                  </w: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528" w:type="dxa"/>
                </w:tcPr>
                <w:p w14:paraId="0E535498" w14:textId="2628E1E7" w:rsidR="004B3313" w:rsidRPr="00D73819" w:rsidRDefault="00D73819" w:rsidP="002F51D0">
                  <w:pPr>
                    <w:pStyle w:val="a3"/>
                    <w:numPr>
                      <w:ilvl w:val="0"/>
                      <w:numId w:val="83"/>
                    </w:numPr>
                    <w:tabs>
                      <w:tab w:val="left" w:pos="324"/>
                    </w:tabs>
                    <w:ind w:left="315" w:hanging="31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4B3313"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ранспорт вещества в клетке, при котором перемещение двух веществ в разных направлениях осуществляется через один переносчик</w:t>
                  </w:r>
                </w:p>
              </w:tc>
            </w:tr>
            <w:tr w:rsidR="004B3313" w:rsidRPr="0027176E" w14:paraId="1F8449FC" w14:textId="77777777" w:rsidTr="00D73819">
              <w:tc>
                <w:tcPr>
                  <w:tcW w:w="1879" w:type="dxa"/>
                </w:tcPr>
                <w:p w14:paraId="2DA2ECCD" w14:textId="4A0A8A15" w:rsidR="004B3313" w:rsidRPr="00D73819" w:rsidRDefault="004B3313" w:rsidP="002F51D0">
                  <w:pPr>
                    <w:pStyle w:val="a3"/>
                    <w:numPr>
                      <w:ilvl w:val="0"/>
                      <w:numId w:val="82"/>
                    </w:numPr>
                    <w:tabs>
                      <w:tab w:val="left" w:pos="324"/>
                    </w:tabs>
                    <w:ind w:left="488" w:hanging="488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Антипортер</w:t>
                  </w:r>
                </w:p>
              </w:tc>
              <w:tc>
                <w:tcPr>
                  <w:tcW w:w="5528" w:type="dxa"/>
                </w:tcPr>
                <w:p w14:paraId="5E6338BB" w14:textId="3516A46C" w:rsidR="004B3313" w:rsidRPr="00D73819" w:rsidRDefault="004B3313" w:rsidP="002F51D0">
                  <w:pPr>
                    <w:pStyle w:val="a3"/>
                    <w:numPr>
                      <w:ilvl w:val="0"/>
                      <w:numId w:val="83"/>
                    </w:numPr>
                    <w:tabs>
                      <w:tab w:val="left" w:pos="324"/>
                    </w:tabs>
                    <w:ind w:left="315" w:hanging="315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Вид эндоцитоза, при котором поглощаются твердые вещества клеткой</w:t>
                  </w:r>
                </w:p>
              </w:tc>
            </w:tr>
          </w:tbl>
          <w:p w14:paraId="3116F92D" w14:textId="77777777" w:rsidR="004B3313" w:rsidRPr="0027176E" w:rsidRDefault="004B3313" w:rsidP="004B3313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596208C4" w14:textId="1AB8575D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738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20F723BE" w14:textId="358D68B9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738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4422F003" w14:textId="171919AD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738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0B5E8194" w14:textId="4A7FF951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738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B3313" w:rsidRPr="0027176E" w14:paraId="4D4508D2" w14:textId="77777777" w:rsidTr="00D73819">
        <w:tc>
          <w:tcPr>
            <w:tcW w:w="9493" w:type="dxa"/>
            <w:gridSpan w:val="3"/>
            <w:shd w:val="clear" w:color="auto" w:fill="F2F2F2" w:themeFill="background1" w:themeFillShade="F2"/>
          </w:tcPr>
          <w:p w14:paraId="15DFFEF7" w14:textId="77777777" w:rsidR="004B3313" w:rsidRPr="0027176E" w:rsidRDefault="004B3313" w:rsidP="00D73819">
            <w:pPr>
              <w:pStyle w:val="htmllist"/>
              <w:ind w:left="0" w:firstLine="22"/>
            </w:pPr>
            <w:r w:rsidRPr="0027176E">
              <w:rPr>
                <w:b/>
              </w:rPr>
              <w:t>Тема 10. Биоэлектрические явления, механизмы возбуждения и торможения в ЦНС</w:t>
            </w:r>
          </w:p>
        </w:tc>
      </w:tr>
      <w:tr w:rsidR="004B3313" w:rsidRPr="0027176E" w14:paraId="031A9400" w14:textId="77777777" w:rsidTr="00D73819">
        <w:trPr>
          <w:trHeight w:val="2895"/>
        </w:trPr>
        <w:tc>
          <w:tcPr>
            <w:tcW w:w="704" w:type="dxa"/>
          </w:tcPr>
          <w:p w14:paraId="6C7037E1" w14:textId="1DBA5CF3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="0067169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81C998B" w14:textId="77777777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822" w:type="dxa"/>
          </w:tcPr>
          <w:tbl>
            <w:tblPr>
              <w:tblStyle w:val="a5"/>
              <w:tblW w:w="76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80"/>
              <w:gridCol w:w="4110"/>
            </w:tblGrid>
            <w:tr w:rsidR="004B3313" w:rsidRPr="00080FA5" w14:paraId="3409C02A" w14:textId="77777777" w:rsidTr="00D73819">
              <w:tc>
                <w:tcPr>
                  <w:tcW w:w="7690" w:type="dxa"/>
                  <w:gridSpan w:val="2"/>
                </w:tcPr>
                <w:p w14:paraId="7C05ADFE" w14:textId="77777777" w:rsidR="004B3313" w:rsidRDefault="004B3313" w:rsidP="004B3313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80FA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 видами потенциала и их свойствами</w:t>
                  </w:r>
                </w:p>
                <w:p w14:paraId="6C3B2510" w14:textId="62233719" w:rsidR="00D73819" w:rsidRPr="00080FA5" w:rsidRDefault="00D73819" w:rsidP="00D73819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B3313" w:rsidRPr="00080FA5" w14:paraId="6146D4C4" w14:textId="77777777" w:rsidTr="00D73819">
              <w:tc>
                <w:tcPr>
                  <w:tcW w:w="3580" w:type="dxa"/>
                </w:tcPr>
                <w:p w14:paraId="751DCDB7" w14:textId="77777777" w:rsidR="004B3313" w:rsidRPr="00080FA5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80FA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Потенциал</w:t>
                  </w:r>
                </w:p>
              </w:tc>
              <w:tc>
                <w:tcPr>
                  <w:tcW w:w="4110" w:type="dxa"/>
                </w:tcPr>
                <w:p w14:paraId="1369EA1B" w14:textId="77777777" w:rsidR="004B3313" w:rsidRPr="00080FA5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Свойства</w:t>
                  </w:r>
                </w:p>
              </w:tc>
            </w:tr>
            <w:tr w:rsidR="004B3313" w:rsidRPr="00080FA5" w14:paraId="183C7ED3" w14:textId="77777777" w:rsidTr="00D73819">
              <w:tc>
                <w:tcPr>
                  <w:tcW w:w="3580" w:type="dxa"/>
                </w:tcPr>
                <w:p w14:paraId="755D3D90" w14:textId="56A72BDA" w:rsidR="004B3313" w:rsidRPr="00D73819" w:rsidRDefault="004B3313" w:rsidP="002F51D0">
                  <w:pPr>
                    <w:pStyle w:val="a3"/>
                    <w:numPr>
                      <w:ilvl w:val="0"/>
                      <w:numId w:val="84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Потенциал покоя</w:t>
                  </w:r>
                </w:p>
              </w:tc>
              <w:tc>
                <w:tcPr>
                  <w:tcW w:w="4110" w:type="dxa"/>
                </w:tcPr>
                <w:p w14:paraId="150FBFC4" w14:textId="16DA5EB1" w:rsidR="004B3313" w:rsidRPr="00D73819" w:rsidRDefault="004B3313" w:rsidP="002F51D0">
                  <w:pPr>
                    <w:pStyle w:val="a3"/>
                    <w:numPr>
                      <w:ilvl w:val="0"/>
                      <w:numId w:val="85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Натриевый потенциал</w:t>
                  </w:r>
                </w:p>
              </w:tc>
            </w:tr>
            <w:tr w:rsidR="004B3313" w:rsidRPr="00080FA5" w14:paraId="4413B0BC" w14:textId="77777777" w:rsidTr="00D73819">
              <w:tc>
                <w:tcPr>
                  <w:tcW w:w="3580" w:type="dxa"/>
                </w:tcPr>
                <w:p w14:paraId="63DA161A" w14:textId="28A2F286" w:rsidR="004B3313" w:rsidRPr="00D73819" w:rsidRDefault="004B3313" w:rsidP="002F51D0">
                  <w:pPr>
                    <w:pStyle w:val="a3"/>
                    <w:numPr>
                      <w:ilvl w:val="0"/>
                      <w:numId w:val="84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Потенциал действия</w:t>
                  </w:r>
                </w:p>
              </w:tc>
              <w:tc>
                <w:tcPr>
                  <w:tcW w:w="4110" w:type="dxa"/>
                </w:tcPr>
                <w:p w14:paraId="408EDF27" w14:textId="1F116674" w:rsidR="004B3313" w:rsidRPr="00D73819" w:rsidRDefault="004B3313" w:rsidP="002F51D0">
                  <w:pPr>
                    <w:pStyle w:val="a3"/>
                    <w:numPr>
                      <w:ilvl w:val="0"/>
                      <w:numId w:val="85"/>
                    </w:numPr>
                    <w:tabs>
                      <w:tab w:val="left" w:pos="324"/>
                    </w:tabs>
                    <w:ind w:left="321" w:hanging="32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Зависит от количества молекул медиатора</w:t>
                  </w:r>
                </w:p>
              </w:tc>
            </w:tr>
            <w:tr w:rsidR="004B3313" w:rsidRPr="00080FA5" w14:paraId="1CA17916" w14:textId="77777777" w:rsidTr="00D73819">
              <w:tc>
                <w:tcPr>
                  <w:tcW w:w="3580" w:type="dxa"/>
                </w:tcPr>
                <w:p w14:paraId="427006C5" w14:textId="690D6F6E" w:rsidR="004B3313" w:rsidRPr="00D73819" w:rsidRDefault="004B3313" w:rsidP="002F51D0">
                  <w:pPr>
                    <w:pStyle w:val="a3"/>
                    <w:numPr>
                      <w:ilvl w:val="0"/>
                      <w:numId w:val="84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Локальный потенциал</w:t>
                  </w:r>
                </w:p>
              </w:tc>
              <w:tc>
                <w:tcPr>
                  <w:tcW w:w="4110" w:type="dxa"/>
                </w:tcPr>
                <w:p w14:paraId="5EC091AD" w14:textId="6C307D32" w:rsidR="004B3313" w:rsidRPr="00D73819" w:rsidRDefault="004B3313" w:rsidP="002F51D0">
                  <w:pPr>
                    <w:pStyle w:val="a3"/>
                    <w:numPr>
                      <w:ilvl w:val="0"/>
                      <w:numId w:val="85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Калиевый потенциал</w:t>
                  </w:r>
                </w:p>
              </w:tc>
            </w:tr>
            <w:tr w:rsidR="004B3313" w:rsidRPr="00080FA5" w14:paraId="0F3C8CB7" w14:textId="77777777" w:rsidTr="00D73819">
              <w:tc>
                <w:tcPr>
                  <w:tcW w:w="3580" w:type="dxa"/>
                </w:tcPr>
                <w:p w14:paraId="79AEEF4B" w14:textId="516AF441" w:rsidR="004B3313" w:rsidRPr="00D73819" w:rsidRDefault="004B3313" w:rsidP="002F51D0">
                  <w:pPr>
                    <w:pStyle w:val="a3"/>
                    <w:numPr>
                      <w:ilvl w:val="0"/>
                      <w:numId w:val="84"/>
                    </w:numPr>
                    <w:tabs>
                      <w:tab w:val="left" w:pos="324"/>
                    </w:tabs>
                    <w:ind w:left="361" w:hanging="361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Постсинаптический потенциал</w:t>
                  </w:r>
                </w:p>
              </w:tc>
              <w:tc>
                <w:tcPr>
                  <w:tcW w:w="4110" w:type="dxa"/>
                </w:tcPr>
                <w:p w14:paraId="471F1A30" w14:textId="002A29E8" w:rsidR="004B3313" w:rsidRPr="00D73819" w:rsidRDefault="004B3313" w:rsidP="002F51D0">
                  <w:pPr>
                    <w:pStyle w:val="a3"/>
                    <w:numPr>
                      <w:ilvl w:val="0"/>
                      <w:numId w:val="85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Отсутствует рефрактерность</w:t>
                  </w:r>
                </w:p>
              </w:tc>
            </w:tr>
          </w:tbl>
          <w:p w14:paraId="20EF03D3" w14:textId="77777777" w:rsidR="004B3313" w:rsidRPr="00080FA5" w:rsidRDefault="004B3313" w:rsidP="004B3313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0C728A1A" w14:textId="6CBB21AA" w:rsidR="004B3313" w:rsidRPr="00080FA5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738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0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2128AFC2" w14:textId="076FC7DA" w:rsidR="004B3313" w:rsidRPr="00080FA5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738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0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30EB74AD" w14:textId="1B025427" w:rsidR="004B3313" w:rsidRPr="00080FA5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738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0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53E7EA76" w14:textId="72E26AA4" w:rsidR="004B3313" w:rsidRPr="00080FA5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738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0F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B3313" w:rsidRPr="0027176E" w14:paraId="28953D97" w14:textId="77777777" w:rsidTr="00D73819">
        <w:tc>
          <w:tcPr>
            <w:tcW w:w="9493" w:type="dxa"/>
            <w:gridSpan w:val="3"/>
            <w:shd w:val="clear" w:color="auto" w:fill="F2F2F2" w:themeFill="background1" w:themeFillShade="F2"/>
          </w:tcPr>
          <w:p w14:paraId="5882AF8B" w14:textId="77777777" w:rsidR="004B3313" w:rsidRPr="0027176E" w:rsidRDefault="004B3313" w:rsidP="00D73819">
            <w:pPr>
              <w:pStyle w:val="htmllist"/>
              <w:ind w:left="0" w:firstLine="22"/>
              <w:jc w:val="left"/>
            </w:pPr>
            <w:r w:rsidRPr="0027176E">
              <w:rPr>
                <w:b/>
              </w:rPr>
              <w:t>Тема 12. Физиология ствола мозга и мозжечка</w:t>
            </w:r>
          </w:p>
        </w:tc>
      </w:tr>
      <w:tr w:rsidR="004B3313" w:rsidRPr="0027176E" w14:paraId="3E534E6F" w14:textId="77777777" w:rsidTr="00D73819">
        <w:trPr>
          <w:trHeight w:val="3390"/>
        </w:trPr>
        <w:tc>
          <w:tcPr>
            <w:tcW w:w="704" w:type="dxa"/>
          </w:tcPr>
          <w:p w14:paraId="00689862" w14:textId="3BF91911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12.</w:t>
            </w:r>
            <w:r w:rsidR="006716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7AAA8DD" w14:textId="77777777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4B3313" w:rsidRPr="0027176E" w14:paraId="69CE3DD8" w14:textId="77777777" w:rsidTr="00D73819">
              <w:tc>
                <w:tcPr>
                  <w:tcW w:w="7596" w:type="dxa"/>
                  <w:gridSpan w:val="2"/>
                </w:tcPr>
                <w:p w14:paraId="2B6DD321" w14:textId="77777777" w:rsidR="004B3313" w:rsidRDefault="004B3313" w:rsidP="004B3313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между понятиями и </w:t>
                  </w:r>
                  <w:r w:rsid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их </w:t>
                  </w: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определениями</w:t>
                  </w:r>
                </w:p>
                <w:p w14:paraId="791D0824" w14:textId="0FF0FEDB" w:rsidR="00D73819" w:rsidRPr="0027176E" w:rsidRDefault="00D73819" w:rsidP="00D73819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B3313" w:rsidRPr="0027176E" w14:paraId="6CCADE20" w14:textId="77777777" w:rsidTr="00D73819">
              <w:tc>
                <w:tcPr>
                  <w:tcW w:w="3798" w:type="dxa"/>
                </w:tcPr>
                <w:p w14:paraId="28276F8C" w14:textId="77777777" w:rsidR="004B3313" w:rsidRPr="0027176E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Понятие</w:t>
                  </w:r>
                </w:p>
              </w:tc>
              <w:tc>
                <w:tcPr>
                  <w:tcW w:w="3798" w:type="dxa"/>
                </w:tcPr>
                <w:p w14:paraId="0BEF0CCD" w14:textId="77777777" w:rsidR="004B3313" w:rsidRPr="0027176E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Определение</w:t>
                  </w:r>
                </w:p>
              </w:tc>
            </w:tr>
            <w:tr w:rsidR="004B3313" w:rsidRPr="0027176E" w14:paraId="63E4771B" w14:textId="77777777" w:rsidTr="00D73819">
              <w:tc>
                <w:tcPr>
                  <w:tcW w:w="3798" w:type="dxa"/>
                </w:tcPr>
                <w:p w14:paraId="3DB860AB" w14:textId="3A95B676" w:rsidR="004B3313" w:rsidRPr="00D73819" w:rsidRDefault="004B3313" w:rsidP="002F51D0">
                  <w:pPr>
                    <w:pStyle w:val="a3"/>
                    <w:numPr>
                      <w:ilvl w:val="0"/>
                      <w:numId w:val="88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Атаксия</w:t>
                  </w:r>
                </w:p>
              </w:tc>
              <w:tc>
                <w:tcPr>
                  <w:tcW w:w="3798" w:type="dxa"/>
                </w:tcPr>
                <w:p w14:paraId="65616173" w14:textId="2415CC75" w:rsidR="004B3313" w:rsidRPr="00D73819" w:rsidRDefault="004B3313" w:rsidP="002F51D0">
                  <w:pPr>
                    <w:pStyle w:val="a3"/>
                    <w:numPr>
                      <w:ilvl w:val="0"/>
                      <w:numId w:val="89"/>
                    </w:numPr>
                    <w:tabs>
                      <w:tab w:val="left" w:pos="324"/>
                    </w:tabs>
                    <w:ind w:left="238" w:hanging="28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>Нарушение быстрой</w:t>
                  </w:r>
                  <w:r w:rsidR="00D73819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 xml:space="preserve"> смены противоположных движений</w:t>
                  </w:r>
                </w:p>
              </w:tc>
            </w:tr>
            <w:tr w:rsidR="004B3313" w:rsidRPr="0027176E" w14:paraId="7094DB6E" w14:textId="77777777" w:rsidTr="00D73819">
              <w:tc>
                <w:tcPr>
                  <w:tcW w:w="3798" w:type="dxa"/>
                </w:tcPr>
                <w:p w14:paraId="4EBA2A17" w14:textId="55E45B68" w:rsidR="004B3313" w:rsidRPr="00D73819" w:rsidRDefault="004B3313" w:rsidP="002F51D0">
                  <w:pPr>
                    <w:pStyle w:val="a3"/>
                    <w:numPr>
                      <w:ilvl w:val="0"/>
                      <w:numId w:val="88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Дисметрия</w:t>
                  </w:r>
                </w:p>
              </w:tc>
              <w:tc>
                <w:tcPr>
                  <w:tcW w:w="3798" w:type="dxa"/>
                </w:tcPr>
                <w:p w14:paraId="56ED81AE" w14:textId="6265FE8A" w:rsidR="004B3313" w:rsidRPr="00D73819" w:rsidRDefault="004B3313" w:rsidP="002F51D0">
                  <w:pPr>
                    <w:pStyle w:val="a3"/>
                    <w:numPr>
                      <w:ilvl w:val="0"/>
                      <w:numId w:val="89"/>
                    </w:numPr>
                    <w:tabs>
                      <w:tab w:val="left" w:pos="324"/>
                    </w:tabs>
                    <w:ind w:left="238" w:hanging="28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Theme="minorEastAsia" w:hAnsi="Times New Roman" w:cs="Times New Roman"/>
                      <w:kern w:val="24"/>
                      <w:sz w:val="24"/>
                      <w:szCs w:val="24"/>
                    </w:rPr>
                    <w:t>Нарушение синхронизации отдельных простых движений</w:t>
                  </w:r>
                </w:p>
              </w:tc>
            </w:tr>
            <w:tr w:rsidR="004B3313" w:rsidRPr="0027176E" w14:paraId="68D4C4A3" w14:textId="77777777" w:rsidTr="00D73819">
              <w:tc>
                <w:tcPr>
                  <w:tcW w:w="3798" w:type="dxa"/>
                </w:tcPr>
                <w:p w14:paraId="19B30865" w14:textId="02656B81" w:rsidR="004B3313" w:rsidRPr="00D73819" w:rsidRDefault="004B3313" w:rsidP="002F51D0">
                  <w:pPr>
                    <w:pStyle w:val="a3"/>
                    <w:numPr>
                      <w:ilvl w:val="0"/>
                      <w:numId w:val="88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Адиадохокинез</w:t>
                  </w:r>
                </w:p>
              </w:tc>
              <w:tc>
                <w:tcPr>
                  <w:tcW w:w="3798" w:type="dxa"/>
                </w:tcPr>
                <w:p w14:paraId="0455C0DE" w14:textId="27668CF1" w:rsidR="004B3313" w:rsidRPr="00D73819" w:rsidRDefault="004B3313" w:rsidP="002F51D0">
                  <w:pPr>
                    <w:pStyle w:val="a3"/>
                    <w:numPr>
                      <w:ilvl w:val="0"/>
                      <w:numId w:val="89"/>
                    </w:numPr>
                    <w:tabs>
                      <w:tab w:val="left" w:pos="324"/>
                    </w:tabs>
                    <w:ind w:left="238" w:hanging="28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>Нарушение координации произвольных движений</w:t>
                  </w:r>
                </w:p>
              </w:tc>
            </w:tr>
            <w:tr w:rsidR="004B3313" w:rsidRPr="0027176E" w14:paraId="7B562615" w14:textId="77777777" w:rsidTr="00D73819">
              <w:tc>
                <w:tcPr>
                  <w:tcW w:w="3798" w:type="dxa"/>
                </w:tcPr>
                <w:p w14:paraId="45887FB3" w14:textId="48D24C5C" w:rsidR="004B3313" w:rsidRPr="00D73819" w:rsidRDefault="004B3313" w:rsidP="002F51D0">
                  <w:pPr>
                    <w:pStyle w:val="a3"/>
                    <w:numPr>
                      <w:ilvl w:val="0"/>
                      <w:numId w:val="88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Асинергия</w:t>
                  </w:r>
                </w:p>
              </w:tc>
              <w:tc>
                <w:tcPr>
                  <w:tcW w:w="3798" w:type="dxa"/>
                </w:tcPr>
                <w:p w14:paraId="2097D1BE" w14:textId="3E28E25A" w:rsidR="004B3313" w:rsidRPr="00D73819" w:rsidRDefault="004B3313" w:rsidP="002F51D0">
                  <w:pPr>
                    <w:pStyle w:val="a3"/>
                    <w:numPr>
                      <w:ilvl w:val="0"/>
                      <w:numId w:val="89"/>
                    </w:numPr>
                    <w:tabs>
                      <w:tab w:val="left" w:pos="324"/>
                    </w:tabs>
                    <w:ind w:left="238" w:hanging="28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738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Нарушение размерности движения</w:t>
                  </w:r>
                </w:p>
              </w:tc>
            </w:tr>
          </w:tbl>
          <w:p w14:paraId="32FFFF72" w14:textId="77777777" w:rsidR="004B3313" w:rsidRPr="0027176E" w:rsidRDefault="004B3313" w:rsidP="004B3313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21F79028" w14:textId="0FD718DD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738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14:paraId="31621CE8" w14:textId="42265143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738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1BFBC9F9" w14:textId="69E09F1C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738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25801932" w14:textId="30F73AF8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738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B3313" w:rsidRPr="0027176E" w14:paraId="243367F8" w14:textId="77777777" w:rsidTr="00D9726A">
        <w:tc>
          <w:tcPr>
            <w:tcW w:w="9493" w:type="dxa"/>
            <w:gridSpan w:val="3"/>
            <w:shd w:val="clear" w:color="auto" w:fill="F2F2F2" w:themeFill="background1" w:themeFillShade="F2"/>
          </w:tcPr>
          <w:p w14:paraId="3118EC71" w14:textId="77777777" w:rsidR="004B3313" w:rsidRPr="0027176E" w:rsidRDefault="004B3313" w:rsidP="00D9726A">
            <w:pPr>
              <w:pStyle w:val="htmllist"/>
              <w:ind w:left="0" w:firstLine="22"/>
              <w:jc w:val="left"/>
            </w:pPr>
            <w:r w:rsidRPr="0027176E">
              <w:rPr>
                <w:b/>
              </w:rPr>
              <w:t>Тема 14. Физиология коры больших полушарий и базальных ядер</w:t>
            </w:r>
          </w:p>
        </w:tc>
      </w:tr>
      <w:tr w:rsidR="004B3313" w:rsidRPr="0027176E" w14:paraId="4E1AE5F7" w14:textId="77777777" w:rsidTr="00D9726A">
        <w:trPr>
          <w:trHeight w:val="2400"/>
        </w:trPr>
        <w:tc>
          <w:tcPr>
            <w:tcW w:w="704" w:type="dxa"/>
          </w:tcPr>
          <w:p w14:paraId="6328626B" w14:textId="34BBD3D8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  <w:r w:rsidR="0067169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F548E19" w14:textId="77777777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822" w:type="dxa"/>
          </w:tcPr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98"/>
              <w:gridCol w:w="3798"/>
            </w:tblGrid>
            <w:tr w:rsidR="004B3313" w:rsidRPr="0027176E" w14:paraId="58D6CC68" w14:textId="77777777" w:rsidTr="00D9726A">
              <w:tc>
                <w:tcPr>
                  <w:tcW w:w="7596" w:type="dxa"/>
                  <w:gridSpan w:val="2"/>
                </w:tcPr>
                <w:p w14:paraId="50338DD3" w14:textId="77777777" w:rsidR="004B3313" w:rsidRDefault="004B3313" w:rsidP="004B3313">
                  <w:pPr>
                    <w:tabs>
                      <w:tab w:val="left" w:pos="324"/>
                    </w:tabs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D0D5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Установите правильное соответствие </w:t>
                  </w:r>
                  <w:r w:rsidRPr="00D972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между полями коры больших полушарий и функциями </w:t>
                  </w:r>
                  <w:r w:rsidRPr="00D9726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(с точки з</w:t>
                  </w:r>
                  <w:r w:rsidR="00D9726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рения анатомии и физиологии ЦНС</w:t>
                  </w:r>
                  <w:r w:rsidRPr="00D9726A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)</w:t>
                  </w:r>
                </w:p>
                <w:p w14:paraId="09DC05CA" w14:textId="6AFEE8BD" w:rsidR="00D9726A" w:rsidRPr="00BD0D54" w:rsidRDefault="00D9726A" w:rsidP="00D9726A">
                  <w:pPr>
                    <w:tabs>
                      <w:tab w:val="left" w:pos="324"/>
                    </w:tabs>
                    <w:spacing w:line="12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B3313" w:rsidRPr="0027176E" w14:paraId="0089B3CC" w14:textId="77777777" w:rsidTr="00D9726A">
              <w:tc>
                <w:tcPr>
                  <w:tcW w:w="3798" w:type="dxa"/>
                </w:tcPr>
                <w:p w14:paraId="436C8A32" w14:textId="77777777" w:rsidR="004B3313" w:rsidRPr="0027176E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Поля</w:t>
                  </w:r>
                </w:p>
              </w:tc>
              <w:tc>
                <w:tcPr>
                  <w:tcW w:w="3798" w:type="dxa"/>
                </w:tcPr>
                <w:p w14:paraId="35FE86E4" w14:textId="77777777" w:rsidR="004B3313" w:rsidRPr="0027176E" w:rsidRDefault="004B3313" w:rsidP="004B3313">
                  <w:pPr>
                    <w:tabs>
                      <w:tab w:val="left" w:pos="324"/>
                    </w:tabs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717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Функция</w:t>
                  </w:r>
                </w:p>
              </w:tc>
            </w:tr>
            <w:tr w:rsidR="004B3313" w:rsidRPr="0027176E" w14:paraId="64DD0F72" w14:textId="77777777" w:rsidTr="00D9726A">
              <w:tc>
                <w:tcPr>
                  <w:tcW w:w="3798" w:type="dxa"/>
                </w:tcPr>
                <w:p w14:paraId="3DC339DA" w14:textId="7C4B5F35" w:rsidR="004B3313" w:rsidRPr="00D9726A" w:rsidRDefault="004B3313" w:rsidP="002F51D0">
                  <w:pPr>
                    <w:pStyle w:val="a3"/>
                    <w:numPr>
                      <w:ilvl w:val="0"/>
                      <w:numId w:val="92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72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Поле 6</w:t>
                  </w:r>
                </w:p>
              </w:tc>
              <w:tc>
                <w:tcPr>
                  <w:tcW w:w="3798" w:type="dxa"/>
                </w:tcPr>
                <w:p w14:paraId="058F4880" w14:textId="4812BF5D" w:rsidR="004B3313" w:rsidRPr="00D9726A" w:rsidRDefault="004B3313" w:rsidP="002F51D0">
                  <w:pPr>
                    <w:pStyle w:val="a3"/>
                    <w:numPr>
                      <w:ilvl w:val="0"/>
                      <w:numId w:val="93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72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Первичный центр зрения</w:t>
                  </w:r>
                </w:p>
              </w:tc>
            </w:tr>
            <w:tr w:rsidR="004B3313" w:rsidRPr="0027176E" w14:paraId="601A9C49" w14:textId="77777777" w:rsidTr="00D9726A">
              <w:tc>
                <w:tcPr>
                  <w:tcW w:w="3798" w:type="dxa"/>
                </w:tcPr>
                <w:p w14:paraId="0FA6640E" w14:textId="11FFF000" w:rsidR="004B3313" w:rsidRPr="00D9726A" w:rsidRDefault="004B3313" w:rsidP="002F51D0">
                  <w:pPr>
                    <w:pStyle w:val="a3"/>
                    <w:numPr>
                      <w:ilvl w:val="0"/>
                      <w:numId w:val="92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72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Поле 17</w:t>
                  </w:r>
                </w:p>
              </w:tc>
              <w:tc>
                <w:tcPr>
                  <w:tcW w:w="3798" w:type="dxa"/>
                </w:tcPr>
                <w:p w14:paraId="7D59262E" w14:textId="18EEB9CA" w:rsidR="004B3313" w:rsidRPr="00D9726A" w:rsidRDefault="004B3313" w:rsidP="002F51D0">
                  <w:pPr>
                    <w:pStyle w:val="a3"/>
                    <w:numPr>
                      <w:ilvl w:val="0"/>
                      <w:numId w:val="93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72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 Вернике</w:t>
                  </w:r>
                </w:p>
              </w:tc>
            </w:tr>
            <w:tr w:rsidR="004B3313" w:rsidRPr="0027176E" w14:paraId="0B9756D4" w14:textId="77777777" w:rsidTr="00D9726A">
              <w:tc>
                <w:tcPr>
                  <w:tcW w:w="3798" w:type="dxa"/>
                </w:tcPr>
                <w:p w14:paraId="77EA73CF" w14:textId="73BF3354" w:rsidR="004B3313" w:rsidRPr="00D9726A" w:rsidRDefault="004B3313" w:rsidP="002F51D0">
                  <w:pPr>
                    <w:pStyle w:val="a3"/>
                    <w:numPr>
                      <w:ilvl w:val="0"/>
                      <w:numId w:val="92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72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Поле 39</w:t>
                  </w:r>
                </w:p>
              </w:tc>
              <w:tc>
                <w:tcPr>
                  <w:tcW w:w="3798" w:type="dxa"/>
                </w:tcPr>
                <w:p w14:paraId="7869BD7D" w14:textId="02D1DBE0" w:rsidR="004B3313" w:rsidRPr="00D9726A" w:rsidRDefault="004B3313" w:rsidP="002F51D0">
                  <w:pPr>
                    <w:pStyle w:val="a3"/>
                    <w:numPr>
                      <w:ilvl w:val="0"/>
                      <w:numId w:val="93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72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 Брока</w:t>
                  </w:r>
                </w:p>
              </w:tc>
            </w:tr>
            <w:tr w:rsidR="004B3313" w:rsidRPr="0027176E" w14:paraId="2F909F40" w14:textId="77777777" w:rsidTr="00D9726A">
              <w:tc>
                <w:tcPr>
                  <w:tcW w:w="3798" w:type="dxa"/>
                </w:tcPr>
                <w:p w14:paraId="47EAC494" w14:textId="18955AA9" w:rsidR="004B3313" w:rsidRPr="00D9726A" w:rsidRDefault="004B3313" w:rsidP="002F51D0">
                  <w:pPr>
                    <w:pStyle w:val="a3"/>
                    <w:numPr>
                      <w:ilvl w:val="0"/>
                      <w:numId w:val="92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72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Поле 45</w:t>
                  </w:r>
                </w:p>
              </w:tc>
              <w:tc>
                <w:tcPr>
                  <w:tcW w:w="3798" w:type="dxa"/>
                </w:tcPr>
                <w:p w14:paraId="14843923" w14:textId="3E9B5415" w:rsidR="004B3313" w:rsidRPr="00D9726A" w:rsidRDefault="004B3313" w:rsidP="002F51D0">
                  <w:pPr>
                    <w:pStyle w:val="a3"/>
                    <w:numPr>
                      <w:ilvl w:val="0"/>
                      <w:numId w:val="93"/>
                    </w:numPr>
                    <w:tabs>
                      <w:tab w:val="left" w:pos="324"/>
                    </w:tabs>
                    <w:ind w:hanging="72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972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 письменной речи</w:t>
                  </w:r>
                </w:p>
              </w:tc>
            </w:tr>
          </w:tbl>
          <w:p w14:paraId="5A3A222E" w14:textId="77777777" w:rsidR="004B3313" w:rsidRPr="0027176E" w:rsidRDefault="004B3313" w:rsidP="004B3313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033E26F1" w14:textId="78439224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97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02689211" w14:textId="254A0CD1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97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00B85798" w14:textId="6285C20F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97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  <w:p w14:paraId="3B051C49" w14:textId="21B317A1" w:rsidR="004B3313" w:rsidRPr="0027176E" w:rsidRDefault="004B3313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97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7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14:paraId="6BE165AD" w14:textId="77777777" w:rsidR="004B3313" w:rsidRDefault="004B3313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27FC1A61" w14:textId="77777777" w:rsidR="004B3313" w:rsidRDefault="004B3313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0F59717F" w14:textId="77777777" w:rsidR="00D9726A" w:rsidRDefault="00D9726A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4ED71740" w14:textId="36B089C6" w:rsidR="009F1DBF" w:rsidRDefault="00D9726A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ЗАДАНИЯ ЗАКРЫТОГО ТИПА НА </w:t>
      </w:r>
      <w:r w:rsidR="00187200">
        <w:rPr>
          <w:rFonts w:ascii="Times New Roman" w:eastAsia="Calibri" w:hAnsi="Times New Roman" w:cs="Times New Roman"/>
          <w:b/>
        </w:rPr>
        <w:t>Д</w:t>
      </w:r>
      <w:r w:rsidR="0037134C" w:rsidRPr="0037134C">
        <w:rPr>
          <w:rFonts w:ascii="Times New Roman" w:eastAsia="Calibri" w:hAnsi="Times New Roman" w:cs="Times New Roman"/>
          <w:b/>
        </w:rPr>
        <w:t>ОПОЛНЕНИЕ К КОНТЕКСТУ / ВВОД ПРАВИЛЬНОГО ОТВЕТА</w:t>
      </w:r>
    </w:p>
    <w:p w14:paraId="30B1645E" w14:textId="77777777" w:rsidR="00D9726A" w:rsidRDefault="00D9726A" w:rsidP="00D9726A">
      <w:pPr>
        <w:spacing w:after="0" w:line="12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913"/>
        <w:gridCol w:w="5849"/>
        <w:gridCol w:w="2589"/>
      </w:tblGrid>
      <w:tr w:rsidR="004B3313" w:rsidRPr="004B3313" w14:paraId="3020AEE6" w14:textId="77777777" w:rsidTr="000A3F14">
        <w:trPr>
          <w:cantSplit/>
          <w:trHeight w:val="1626"/>
        </w:trPr>
        <w:tc>
          <w:tcPr>
            <w:tcW w:w="913" w:type="dxa"/>
            <w:textDirection w:val="btLr"/>
          </w:tcPr>
          <w:p w14:paraId="40776F32" w14:textId="77777777" w:rsidR="004B3313" w:rsidRPr="004B3313" w:rsidRDefault="004B3313" w:rsidP="004B331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40F1B27F" w14:textId="77777777" w:rsidR="004B3313" w:rsidRPr="004B3313" w:rsidRDefault="004B3313" w:rsidP="004B331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5849" w:type="dxa"/>
            <w:vAlign w:val="center"/>
          </w:tcPr>
          <w:p w14:paraId="13598A1B" w14:textId="77777777" w:rsidR="004B3313" w:rsidRPr="004B3313" w:rsidRDefault="004B3313" w:rsidP="004B331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589" w:type="dxa"/>
            <w:vAlign w:val="center"/>
          </w:tcPr>
          <w:p w14:paraId="6D13EAB9" w14:textId="77777777" w:rsidR="004B3313" w:rsidRPr="004B3313" w:rsidRDefault="004B3313" w:rsidP="004B331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4B3313" w:rsidRPr="004B3313" w14:paraId="3A4C2393" w14:textId="77777777" w:rsidTr="00D9726A">
        <w:tc>
          <w:tcPr>
            <w:tcW w:w="9351" w:type="dxa"/>
            <w:gridSpan w:val="3"/>
            <w:shd w:val="clear" w:color="auto" w:fill="F2F2F2" w:themeFill="background1" w:themeFillShade="F2"/>
          </w:tcPr>
          <w:p w14:paraId="70E27269" w14:textId="2A08182E" w:rsidR="004B3313" w:rsidRPr="004B3313" w:rsidRDefault="004B3313" w:rsidP="00D9726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</w:t>
            </w:r>
            <w:r w:rsidR="00D972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Анатомия центральной нервной системы как наука. Общее строение нервной системы и нервной ткани</w:t>
            </w:r>
          </w:p>
        </w:tc>
      </w:tr>
      <w:tr w:rsidR="004B3313" w:rsidRPr="004B3313" w14:paraId="5B74D709" w14:textId="77777777" w:rsidTr="000A3F14">
        <w:tc>
          <w:tcPr>
            <w:tcW w:w="913" w:type="dxa"/>
          </w:tcPr>
          <w:p w14:paraId="15FD9AF1" w14:textId="0068BD54" w:rsidR="004B3313" w:rsidRPr="00DE34BE" w:rsidRDefault="004B3313" w:rsidP="004B331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C25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D2DCF8A" w14:textId="77777777" w:rsidR="004B3313" w:rsidRPr="004B3313" w:rsidRDefault="004B3313" w:rsidP="004B3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49" w:type="dxa"/>
          </w:tcPr>
          <w:p w14:paraId="217FBF9F" w14:textId="7695F800" w:rsidR="004B3313" w:rsidRPr="004B3313" w:rsidRDefault="00D9726A" w:rsidP="004B331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Впишите вместо </w:t>
            </w:r>
            <w:r w:rsidR="00143A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пропуска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правильный ответ</w:t>
            </w:r>
          </w:p>
          <w:p w14:paraId="5B60AEC3" w14:textId="4BE219D4" w:rsidR="004B3313" w:rsidRDefault="004B3313" w:rsidP="004B3313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 нейронами и кровью в ЦНС существует </w:t>
            </w:r>
            <w:r w:rsidR="00143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</w:p>
          <w:p w14:paraId="3CE6EC1C" w14:textId="52928E0F" w:rsidR="00D9726A" w:rsidRPr="00202005" w:rsidRDefault="00D9726A" w:rsidP="00D9726A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</w:tcPr>
          <w:p w14:paraId="01FCD49A" w14:textId="21BA7015" w:rsidR="004B3313" w:rsidRPr="00202005" w:rsidRDefault="00143AAE" w:rsidP="004B33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4B3313" w:rsidRPr="00202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ематоэнцефалический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барьер</w:t>
            </w:r>
          </w:p>
        </w:tc>
      </w:tr>
      <w:tr w:rsidR="004B3313" w:rsidRPr="004B3313" w14:paraId="4372F57E" w14:textId="77777777" w:rsidTr="00D9726A">
        <w:tc>
          <w:tcPr>
            <w:tcW w:w="9351" w:type="dxa"/>
            <w:gridSpan w:val="3"/>
            <w:shd w:val="clear" w:color="auto" w:fill="F2F2F2" w:themeFill="background1" w:themeFillShade="F2"/>
          </w:tcPr>
          <w:p w14:paraId="24CF656E" w14:textId="77777777" w:rsidR="004B3313" w:rsidRPr="004B3313" w:rsidRDefault="004B3313" w:rsidP="00D9726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Спинной мозг</w:t>
            </w:r>
          </w:p>
        </w:tc>
      </w:tr>
      <w:tr w:rsidR="004B3313" w:rsidRPr="004B3313" w14:paraId="0C5CDEAA" w14:textId="77777777" w:rsidTr="000A3F14">
        <w:tc>
          <w:tcPr>
            <w:tcW w:w="913" w:type="dxa"/>
          </w:tcPr>
          <w:p w14:paraId="2C40B605" w14:textId="5C2AC33F" w:rsidR="004B3313" w:rsidRPr="00DE34B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DC25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4993B016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49" w:type="dxa"/>
          </w:tcPr>
          <w:p w14:paraId="41D726C4" w14:textId="273BBF35" w:rsidR="004B3313" w:rsidRPr="004B3313" w:rsidRDefault="00D9726A" w:rsidP="004B331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Впишите вместо </w:t>
            </w:r>
            <w:r w:rsidR="00143A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пропуска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правильный ответ</w:t>
            </w:r>
          </w:p>
          <w:p w14:paraId="1F1259D9" w14:textId="37A456B9" w:rsidR="004B3313" w:rsidRDefault="004B3313" w:rsidP="004B3313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Белое вещество спинного мозг</w:t>
            </w:r>
            <w:r w:rsidR="00143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представляет собой скопление ____________</w:t>
            </w:r>
            <w:r w:rsidRPr="00202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нервных клеток</w:t>
            </w:r>
          </w:p>
          <w:p w14:paraId="75F700D2" w14:textId="54821FFF" w:rsidR="00D9726A" w:rsidRPr="00202005" w:rsidRDefault="00D9726A" w:rsidP="00D9726A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</w:tcPr>
          <w:p w14:paraId="1FE76D67" w14:textId="77777777" w:rsidR="004B3313" w:rsidRPr="00202005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2005">
              <w:rPr>
                <w:rFonts w:ascii="Times New Roman" w:eastAsia="Calibri" w:hAnsi="Times New Roman" w:cs="Times New Roman"/>
                <w:sz w:val="24"/>
                <w:szCs w:val="24"/>
              </w:rPr>
              <w:t>аксонов</w:t>
            </w:r>
          </w:p>
        </w:tc>
      </w:tr>
      <w:tr w:rsidR="004B3313" w:rsidRPr="004B3313" w14:paraId="05735D4B" w14:textId="77777777" w:rsidTr="00D9726A">
        <w:tc>
          <w:tcPr>
            <w:tcW w:w="9351" w:type="dxa"/>
            <w:gridSpan w:val="3"/>
            <w:shd w:val="clear" w:color="auto" w:fill="F2F2F2" w:themeFill="background1" w:themeFillShade="F2"/>
          </w:tcPr>
          <w:p w14:paraId="27766E54" w14:textId="77777777" w:rsidR="004B3313" w:rsidRPr="004B3313" w:rsidRDefault="004B3313" w:rsidP="00D9726A">
            <w:pPr>
              <w:ind w:firstLine="2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Ствол мозга</w:t>
            </w:r>
          </w:p>
        </w:tc>
      </w:tr>
      <w:tr w:rsidR="004B3313" w:rsidRPr="004B3313" w14:paraId="7BBA2471" w14:textId="77777777" w:rsidTr="000A3F14">
        <w:tc>
          <w:tcPr>
            <w:tcW w:w="913" w:type="dxa"/>
          </w:tcPr>
          <w:p w14:paraId="35CEB261" w14:textId="2501EBDF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DC250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59E0C8D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49" w:type="dxa"/>
          </w:tcPr>
          <w:p w14:paraId="2B546AD8" w14:textId="592F5305" w:rsidR="004B3313" w:rsidRPr="00D9726A" w:rsidRDefault="00D9726A" w:rsidP="004B331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Впишите вместо </w:t>
            </w:r>
            <w:r w:rsidR="00143A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пропуска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правильный ответ</w:t>
            </w:r>
          </w:p>
          <w:p w14:paraId="004B5E93" w14:textId="77777777" w:rsidR="00D9726A" w:rsidRDefault="004B3313" w:rsidP="00143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20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Ядро отводящего нерва (VI пары) находится в </w:t>
            </w:r>
          </w:p>
          <w:p w14:paraId="2A30C9D8" w14:textId="77777777" w:rsidR="00143AAE" w:rsidRDefault="00143AAE" w:rsidP="00143A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____________.</w:t>
            </w:r>
          </w:p>
          <w:p w14:paraId="6093B057" w14:textId="1EC9438A" w:rsidR="00143AAE" w:rsidRPr="00202005" w:rsidRDefault="00143AAE" w:rsidP="00143AAE">
            <w:pPr>
              <w:spacing w:line="12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14:paraId="1CE0EB93" w14:textId="7D5F0BE5" w:rsidR="004B3313" w:rsidRPr="00202005" w:rsidRDefault="00143AAE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нижней части </w:t>
            </w:r>
            <w:r w:rsidR="004B3313" w:rsidRPr="00202005">
              <w:rPr>
                <w:rFonts w:ascii="Times New Roman" w:eastAsia="Calibri" w:hAnsi="Times New Roman" w:cs="Times New Roman"/>
                <w:sz w:val="24"/>
                <w:szCs w:val="24"/>
              </w:rPr>
              <w:t>моста</w:t>
            </w:r>
          </w:p>
        </w:tc>
      </w:tr>
      <w:tr w:rsidR="004B3313" w:rsidRPr="004B3313" w14:paraId="68633493" w14:textId="77777777" w:rsidTr="00D9726A">
        <w:tc>
          <w:tcPr>
            <w:tcW w:w="9351" w:type="dxa"/>
            <w:gridSpan w:val="3"/>
            <w:shd w:val="clear" w:color="auto" w:fill="F2F2F2" w:themeFill="background1" w:themeFillShade="F2"/>
          </w:tcPr>
          <w:p w14:paraId="07B93CEE" w14:textId="77777777" w:rsidR="004B3313" w:rsidRPr="004B3313" w:rsidRDefault="004B3313" w:rsidP="00D9726A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Черепно-мозговые нервы и области их иннервации</w:t>
            </w:r>
          </w:p>
        </w:tc>
      </w:tr>
      <w:tr w:rsidR="004B3313" w:rsidRPr="004B3313" w14:paraId="6760C712" w14:textId="77777777" w:rsidTr="000A3F14">
        <w:tc>
          <w:tcPr>
            <w:tcW w:w="913" w:type="dxa"/>
          </w:tcPr>
          <w:p w14:paraId="7CFC0310" w14:textId="45AFD560" w:rsidR="004B3313" w:rsidRPr="00DE34B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DC25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B0E6BDB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49" w:type="dxa"/>
          </w:tcPr>
          <w:p w14:paraId="234C91E4" w14:textId="7C7D5DF4" w:rsidR="004B3313" w:rsidRPr="004B3313" w:rsidRDefault="00143AAE" w:rsidP="004B331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4B85AFDE" w14:textId="5568BB45" w:rsidR="004B3313" w:rsidRPr="00202005" w:rsidRDefault="004B3313" w:rsidP="004B3313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Чувствительные волокна языкоглоточного нерв</w:t>
            </w:r>
            <w:r w:rsidR="00143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иннервируют вкусовые сосочки ____________.</w:t>
            </w:r>
          </w:p>
          <w:p w14:paraId="62B8C1E5" w14:textId="77777777" w:rsidR="004B3313" w:rsidRPr="004B3313" w:rsidRDefault="004B3313" w:rsidP="00D9726A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</w:tcPr>
          <w:p w14:paraId="64F35DC2" w14:textId="77777777" w:rsidR="004B3313" w:rsidRPr="00202005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2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корня языка</w:t>
            </w:r>
          </w:p>
        </w:tc>
      </w:tr>
      <w:tr w:rsidR="004B3313" w:rsidRPr="004B3313" w14:paraId="5A3EBE8F" w14:textId="77777777" w:rsidTr="00D9726A">
        <w:tc>
          <w:tcPr>
            <w:tcW w:w="9351" w:type="dxa"/>
            <w:gridSpan w:val="3"/>
            <w:shd w:val="clear" w:color="auto" w:fill="F2F2F2" w:themeFill="background1" w:themeFillShade="F2"/>
          </w:tcPr>
          <w:p w14:paraId="06C1F774" w14:textId="77777777" w:rsidR="004B3313" w:rsidRPr="004B3313" w:rsidRDefault="004B3313" w:rsidP="00D9726A">
            <w:pPr>
              <w:ind w:firstLine="2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Промежуточный мозг</w:t>
            </w:r>
          </w:p>
        </w:tc>
      </w:tr>
      <w:tr w:rsidR="004B3313" w:rsidRPr="004B3313" w14:paraId="5F4C2C36" w14:textId="77777777" w:rsidTr="000A3F14">
        <w:tc>
          <w:tcPr>
            <w:tcW w:w="913" w:type="dxa"/>
          </w:tcPr>
          <w:p w14:paraId="34214E3D" w14:textId="47555B18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DC25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CC34F46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49" w:type="dxa"/>
          </w:tcPr>
          <w:p w14:paraId="6BC53DD1" w14:textId="22D9C607" w:rsidR="004B3313" w:rsidRPr="004B3313" w:rsidRDefault="00D9726A" w:rsidP="004B331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Впишите вместо </w:t>
            </w:r>
            <w:r w:rsidR="00143A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пропуска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правильный ответ</w:t>
            </w:r>
          </w:p>
          <w:p w14:paraId="1B3F3E99" w14:textId="5874590E" w:rsidR="004B3313" w:rsidRDefault="004B3313" w:rsidP="004B3313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Серый бугор относится к такой </w:t>
            </w:r>
            <w:r w:rsidR="00143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промежуточного мозга, как ____________.</w:t>
            </w:r>
          </w:p>
          <w:p w14:paraId="08E171D7" w14:textId="6ADF8005" w:rsidR="00D9726A" w:rsidRPr="00202005" w:rsidRDefault="00D9726A" w:rsidP="00D9726A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</w:tcPr>
          <w:p w14:paraId="4BD902C5" w14:textId="77777777" w:rsidR="004B3313" w:rsidRPr="00202005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2005">
              <w:rPr>
                <w:rFonts w:ascii="Times New Roman" w:eastAsia="Calibri" w:hAnsi="Times New Roman" w:cs="Times New Roman"/>
                <w:sz w:val="24"/>
                <w:szCs w:val="24"/>
              </w:rPr>
              <w:t>гипоталамус</w:t>
            </w:r>
          </w:p>
        </w:tc>
      </w:tr>
      <w:tr w:rsidR="004B3313" w:rsidRPr="004B3313" w14:paraId="6934A574" w14:textId="77777777" w:rsidTr="00D9726A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EB036D7" w14:textId="77777777" w:rsidR="004B3313" w:rsidRPr="004B3313" w:rsidRDefault="004B3313" w:rsidP="00D9726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b/>
                <w:sz w:val="24"/>
                <w:szCs w:val="24"/>
              </w:rPr>
              <w:t>Тема 6. Конечный мозг. Строение коры большого мозга</w:t>
            </w:r>
          </w:p>
        </w:tc>
      </w:tr>
      <w:tr w:rsidR="004B3313" w:rsidRPr="004B3313" w14:paraId="44DC885D" w14:textId="77777777" w:rsidTr="000A3F14">
        <w:tc>
          <w:tcPr>
            <w:tcW w:w="913" w:type="dxa"/>
          </w:tcPr>
          <w:p w14:paraId="32F5EFED" w14:textId="0E6EDD2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DC25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0021B5C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5849" w:type="dxa"/>
          </w:tcPr>
          <w:p w14:paraId="08588114" w14:textId="5A33AD77" w:rsidR="00143AAE" w:rsidRPr="004B3313" w:rsidRDefault="00143AAE" w:rsidP="00143AA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54197AE9" w14:textId="5E26D317" w:rsidR="004B3313" w:rsidRDefault="00143AAE" w:rsidP="004B3313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стриатуму относятся ____________</w:t>
            </w:r>
            <w:r w:rsidR="004B3313" w:rsidRPr="00202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скорлупа чечевицеобразного ядра.</w:t>
            </w:r>
          </w:p>
          <w:p w14:paraId="398708CD" w14:textId="436D5317" w:rsidR="00143AAE" w:rsidRPr="00202005" w:rsidRDefault="00143AAE" w:rsidP="00143AAE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</w:tcPr>
          <w:p w14:paraId="0C6975E5" w14:textId="77777777" w:rsidR="004B3313" w:rsidRPr="00202005" w:rsidRDefault="004B3313" w:rsidP="004B331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2005">
              <w:rPr>
                <w:rFonts w:ascii="Times New Roman" w:hAnsi="Times New Roman" w:cs="Times New Roman"/>
                <w:sz w:val="24"/>
                <w:szCs w:val="24"/>
              </w:rPr>
              <w:t xml:space="preserve">хвостатое ядро </w:t>
            </w:r>
          </w:p>
        </w:tc>
      </w:tr>
      <w:tr w:rsidR="004B3313" w:rsidRPr="004B3313" w14:paraId="4924A333" w14:textId="77777777" w:rsidTr="00D9726A">
        <w:tc>
          <w:tcPr>
            <w:tcW w:w="9351" w:type="dxa"/>
            <w:gridSpan w:val="3"/>
            <w:shd w:val="clear" w:color="auto" w:fill="F2F2F2" w:themeFill="background1" w:themeFillShade="F2"/>
          </w:tcPr>
          <w:p w14:paraId="5B683E23" w14:textId="77777777" w:rsidR="004B3313" w:rsidRPr="004B3313" w:rsidRDefault="004B3313" w:rsidP="00D9726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Проводящие пути центральной нервной системы</w:t>
            </w:r>
          </w:p>
        </w:tc>
      </w:tr>
      <w:tr w:rsidR="004B3313" w:rsidRPr="004B3313" w14:paraId="680684B1" w14:textId="77777777" w:rsidTr="000A3F14">
        <w:tc>
          <w:tcPr>
            <w:tcW w:w="913" w:type="dxa"/>
          </w:tcPr>
          <w:p w14:paraId="1D95B73E" w14:textId="758B934B" w:rsidR="004B3313" w:rsidRPr="004B3313" w:rsidRDefault="00DC250F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  <w:p w14:paraId="13A38597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5849" w:type="dxa"/>
          </w:tcPr>
          <w:p w14:paraId="0348B0F3" w14:textId="131D2A6A" w:rsidR="004B3313" w:rsidRPr="004B3313" w:rsidRDefault="00143AAE" w:rsidP="004B331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7B397053" w14:textId="54AC4519" w:rsidR="004B3313" w:rsidRDefault="004B3313" w:rsidP="004B3313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202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характеру передаваемой информации восходящие пути ЦНС разделяют на экстероцептивные, проприоцептивные и</w:t>
            </w:r>
            <w:r w:rsidR="00143AA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____________.</w:t>
            </w:r>
          </w:p>
          <w:p w14:paraId="16B90B82" w14:textId="4AA3712C" w:rsidR="00143AAE" w:rsidRPr="00202005" w:rsidRDefault="00143AAE" w:rsidP="00143AAE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</w:tcPr>
          <w:p w14:paraId="53FB3AAB" w14:textId="77777777" w:rsidR="004B3313" w:rsidRPr="00202005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2005">
              <w:rPr>
                <w:rFonts w:ascii="Times New Roman" w:eastAsia="Calibri" w:hAnsi="Times New Roman" w:cs="Times New Roman"/>
                <w:sz w:val="24"/>
                <w:szCs w:val="24"/>
              </w:rPr>
              <w:t>интероцептивные</w:t>
            </w:r>
          </w:p>
        </w:tc>
      </w:tr>
      <w:tr w:rsidR="004B3313" w:rsidRPr="004B3313" w14:paraId="179347C0" w14:textId="77777777" w:rsidTr="00D9726A">
        <w:tc>
          <w:tcPr>
            <w:tcW w:w="9351" w:type="dxa"/>
            <w:gridSpan w:val="3"/>
            <w:shd w:val="clear" w:color="auto" w:fill="F2F2F2" w:themeFill="background1" w:themeFillShade="F2"/>
          </w:tcPr>
          <w:p w14:paraId="57BA0D0B" w14:textId="77777777" w:rsidR="004B3313" w:rsidRPr="004B3313" w:rsidRDefault="004B3313" w:rsidP="00D9726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b/>
                <w:sz w:val="24"/>
                <w:szCs w:val="24"/>
              </w:rPr>
              <w:t>Тема 8. Вегетативная (автономная) нервная система</w:t>
            </w:r>
          </w:p>
        </w:tc>
      </w:tr>
      <w:tr w:rsidR="004B3313" w:rsidRPr="004B3313" w14:paraId="53B0D3E1" w14:textId="77777777" w:rsidTr="000A3F14">
        <w:tc>
          <w:tcPr>
            <w:tcW w:w="913" w:type="dxa"/>
          </w:tcPr>
          <w:p w14:paraId="083441AF" w14:textId="1B303A13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DC25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7C87B23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5849" w:type="dxa"/>
          </w:tcPr>
          <w:p w14:paraId="4128E021" w14:textId="601BE7A1" w:rsidR="004B3313" w:rsidRPr="00602A16" w:rsidRDefault="00602A16" w:rsidP="004B331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A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5F59DAAF" w14:textId="1D957368" w:rsidR="004B3313" w:rsidRDefault="004B3313" w:rsidP="004B3313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202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клеток сердца генерировать электрические импульсы, которые передаются по внутриорганной проводящей системе, называется</w:t>
            </w:r>
            <w:r w:rsidRPr="00202005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r w:rsidR="00143AA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____________.</w:t>
            </w:r>
          </w:p>
          <w:p w14:paraId="582B39D6" w14:textId="76D83443" w:rsidR="00143AAE" w:rsidRPr="00202005" w:rsidRDefault="00143AAE" w:rsidP="00143AAE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</w:tcPr>
          <w:p w14:paraId="0D56BD82" w14:textId="77777777" w:rsidR="004B3313" w:rsidRPr="00202005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2005">
              <w:rPr>
                <w:rFonts w:ascii="Times New Roman" w:eastAsia="Calibri" w:hAnsi="Times New Roman" w:cs="Times New Roman"/>
                <w:sz w:val="24"/>
                <w:szCs w:val="24"/>
              </w:rPr>
              <w:t>автоматизм</w:t>
            </w:r>
          </w:p>
        </w:tc>
      </w:tr>
      <w:tr w:rsidR="004B3313" w:rsidRPr="004B3313" w14:paraId="09C93285" w14:textId="77777777" w:rsidTr="00D9726A">
        <w:tc>
          <w:tcPr>
            <w:tcW w:w="9351" w:type="dxa"/>
            <w:gridSpan w:val="3"/>
            <w:shd w:val="clear" w:color="auto" w:fill="F2F2F2" w:themeFill="background1" w:themeFillShade="F2"/>
          </w:tcPr>
          <w:p w14:paraId="239AEED5" w14:textId="77777777" w:rsidR="004B3313" w:rsidRPr="004B3313" w:rsidRDefault="004B3313" w:rsidP="00D9726A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9. Физиология и нейрохимия нейронов, нейроглии, нервного волокна</w:t>
            </w:r>
          </w:p>
        </w:tc>
      </w:tr>
      <w:tr w:rsidR="004B3313" w:rsidRPr="004B3313" w14:paraId="501B63D4" w14:textId="77777777" w:rsidTr="000A3F14">
        <w:tc>
          <w:tcPr>
            <w:tcW w:w="913" w:type="dxa"/>
          </w:tcPr>
          <w:p w14:paraId="06A3D80C" w14:textId="458275B2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  <w:r w:rsidR="00DC250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6A3F746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мин</w:t>
            </w:r>
          </w:p>
        </w:tc>
        <w:tc>
          <w:tcPr>
            <w:tcW w:w="5849" w:type="dxa"/>
          </w:tcPr>
          <w:p w14:paraId="6B520F62" w14:textId="6F16CA93" w:rsidR="004B3313" w:rsidRPr="004B3313" w:rsidRDefault="00143AAE" w:rsidP="004B331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Дополните утверждение</w:t>
            </w:r>
          </w:p>
          <w:p w14:paraId="51F322FB" w14:textId="0B1CEE0D" w:rsidR="004B3313" w:rsidRDefault="004B3313" w:rsidP="004B3313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Контактное соединение одного нейрона с другим, посредством которого передает</w:t>
            </w:r>
            <w:r w:rsidR="00143A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нервный импульс, называется ____________.</w:t>
            </w:r>
            <w:r w:rsidRPr="00202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62507C1" w14:textId="05A97B7D" w:rsidR="00143AAE" w:rsidRPr="00202005" w:rsidRDefault="00143AAE" w:rsidP="00143AAE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</w:tcPr>
          <w:p w14:paraId="15A75959" w14:textId="77777777" w:rsidR="004B3313" w:rsidRPr="00202005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20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синапс</w:t>
            </w:r>
          </w:p>
        </w:tc>
      </w:tr>
      <w:tr w:rsidR="004B3313" w:rsidRPr="004B3313" w14:paraId="43663B5C" w14:textId="77777777" w:rsidTr="00D9726A">
        <w:tc>
          <w:tcPr>
            <w:tcW w:w="9351" w:type="dxa"/>
            <w:gridSpan w:val="3"/>
            <w:shd w:val="clear" w:color="auto" w:fill="F2F2F2" w:themeFill="background1" w:themeFillShade="F2"/>
          </w:tcPr>
          <w:p w14:paraId="6E9ACAE2" w14:textId="77777777" w:rsidR="004B3313" w:rsidRPr="004B3313" w:rsidRDefault="004B3313" w:rsidP="00D9726A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10. Биоэлектрические явления, механизмы возбуждения и торможения в ЦНС</w:t>
            </w:r>
          </w:p>
        </w:tc>
      </w:tr>
      <w:tr w:rsidR="004B3313" w:rsidRPr="004B3313" w14:paraId="3EA3481F" w14:textId="77777777" w:rsidTr="000A3F14">
        <w:tc>
          <w:tcPr>
            <w:tcW w:w="913" w:type="dxa"/>
          </w:tcPr>
          <w:p w14:paraId="3535B109" w14:textId="09AAB665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="00DC250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67D573D1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5849" w:type="dxa"/>
          </w:tcPr>
          <w:p w14:paraId="02C9190F" w14:textId="1DB2E264" w:rsidR="004B3313" w:rsidRPr="004B3313" w:rsidRDefault="00602A16" w:rsidP="004B331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4DF43FC2" w14:textId="77777777" w:rsidR="004B3313" w:rsidRDefault="004B3313" w:rsidP="004B3313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2005">
              <w:rPr>
                <w:rFonts w:ascii="Times New Roman" w:eastAsia="Times New Roman" w:hAnsi="Times New Roman" w:cs="Times New Roman"/>
                <w:lang w:eastAsia="ru-RU"/>
              </w:rPr>
              <w:t>Торможение, возникающе</w:t>
            </w:r>
            <w:r w:rsidR="00602A16">
              <w:rPr>
                <w:rFonts w:ascii="Times New Roman" w:eastAsia="Times New Roman" w:hAnsi="Times New Roman" w:cs="Times New Roman"/>
                <w:lang w:eastAsia="ru-RU"/>
              </w:rPr>
              <w:t>е после возбуждения, называется ____________.</w:t>
            </w:r>
          </w:p>
          <w:p w14:paraId="77D2F8C9" w14:textId="6351A358" w:rsidR="00602A16" w:rsidRPr="00202005" w:rsidRDefault="00602A16" w:rsidP="00602A16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9" w:type="dxa"/>
          </w:tcPr>
          <w:p w14:paraId="739F3AE5" w14:textId="77777777" w:rsidR="004B3313" w:rsidRPr="00202005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2005">
              <w:rPr>
                <w:rFonts w:ascii="Times New Roman" w:eastAsia="Calibri" w:hAnsi="Times New Roman" w:cs="Times New Roman"/>
                <w:sz w:val="24"/>
                <w:szCs w:val="24"/>
              </w:rPr>
              <w:t>вторичным</w:t>
            </w:r>
          </w:p>
        </w:tc>
      </w:tr>
      <w:tr w:rsidR="004B3313" w:rsidRPr="004B3313" w14:paraId="79BE77D7" w14:textId="77777777" w:rsidTr="00D9726A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9129A84" w14:textId="77777777" w:rsidR="004B3313" w:rsidRPr="004B3313" w:rsidRDefault="004B3313" w:rsidP="00D9726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b/>
                <w:sz w:val="24"/>
                <w:szCs w:val="24"/>
              </w:rPr>
              <w:t>Тема 11. Физиология спинного мозга</w:t>
            </w:r>
          </w:p>
        </w:tc>
      </w:tr>
      <w:tr w:rsidR="004B3313" w:rsidRPr="004B3313" w14:paraId="256044D4" w14:textId="77777777" w:rsidTr="000A3F14">
        <w:tc>
          <w:tcPr>
            <w:tcW w:w="913" w:type="dxa"/>
          </w:tcPr>
          <w:p w14:paraId="1B0874A9" w14:textId="58947082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="00DC25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2E702D1F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5849" w:type="dxa"/>
          </w:tcPr>
          <w:p w14:paraId="207FBACE" w14:textId="64FE9D21" w:rsidR="004B3313" w:rsidRPr="00602A16" w:rsidRDefault="00602A16" w:rsidP="004B331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A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7B5FC93C" w14:textId="77777777" w:rsidR="004B3313" w:rsidRDefault="004B3313" w:rsidP="004B3313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Ответная реакция организма на внешнее или внутреннее раздражение при учас</w:t>
            </w:r>
            <w:r w:rsidR="00602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тии нервной системы называется ____________.</w:t>
            </w:r>
          </w:p>
          <w:p w14:paraId="5F2E41AF" w14:textId="4DE593B1" w:rsidR="00602A16" w:rsidRPr="00202005" w:rsidRDefault="00602A16" w:rsidP="00602A16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</w:tcPr>
          <w:p w14:paraId="0C9AB00B" w14:textId="77777777" w:rsidR="004B3313" w:rsidRPr="00202005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2005">
              <w:rPr>
                <w:rFonts w:ascii="Times New Roman" w:eastAsia="Calibri" w:hAnsi="Times New Roman" w:cs="Times New Roman"/>
                <w:sz w:val="24"/>
                <w:szCs w:val="24"/>
              </w:rPr>
              <w:t>рефлекс</w:t>
            </w:r>
          </w:p>
        </w:tc>
      </w:tr>
      <w:tr w:rsidR="004B3313" w:rsidRPr="004B3313" w14:paraId="418EACF7" w14:textId="77777777" w:rsidTr="00D9726A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7D78179" w14:textId="77777777" w:rsidR="004B3313" w:rsidRPr="004B3313" w:rsidRDefault="004B3313" w:rsidP="00D9726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12. Физиология ствола мозга и мозжечка</w:t>
            </w:r>
          </w:p>
        </w:tc>
      </w:tr>
      <w:tr w:rsidR="004B3313" w:rsidRPr="004B3313" w14:paraId="58357216" w14:textId="77777777" w:rsidTr="000A3F14">
        <w:tc>
          <w:tcPr>
            <w:tcW w:w="913" w:type="dxa"/>
          </w:tcPr>
          <w:p w14:paraId="0E409B72" w14:textId="50265BA3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 w:rsidR="00DC25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F982BD2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5849" w:type="dxa"/>
          </w:tcPr>
          <w:p w14:paraId="6BD5F519" w14:textId="142C91D7" w:rsidR="004B3313" w:rsidRPr="004B3313" w:rsidRDefault="00602A16" w:rsidP="004B331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70DA047A" w14:textId="77777777" w:rsidR="004B3313" w:rsidRDefault="004B3313" w:rsidP="004B3313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00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 позиции анатомии и физиологии ЦНС</w:t>
            </w:r>
            <w:r w:rsidRPr="00202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зависимости от источника рецепторных воздействий тониче</w:t>
            </w:r>
            <w:r w:rsidR="00602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рефлексы подразделяются на ____________.</w:t>
            </w:r>
          </w:p>
          <w:p w14:paraId="0A28A9CF" w14:textId="2789E9C5" w:rsidR="00602A16" w:rsidRPr="00202005" w:rsidRDefault="00602A16" w:rsidP="00602A16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</w:tcPr>
          <w:p w14:paraId="55072910" w14:textId="77777777" w:rsidR="004B3313" w:rsidRPr="00202005" w:rsidRDefault="004B3313" w:rsidP="00602A16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202005">
              <w:rPr>
                <w:rFonts w:ascii="Times New Roman" w:hAnsi="Times New Roman" w:cs="Times New Roman"/>
                <w:sz w:val="24"/>
                <w:szCs w:val="24"/>
              </w:rPr>
              <w:t>шейные и вестибулярные</w:t>
            </w:r>
          </w:p>
          <w:p w14:paraId="0EBF33DE" w14:textId="77777777" w:rsidR="004B3313" w:rsidRPr="00202005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3313" w:rsidRPr="004B3313" w14:paraId="1BB40407" w14:textId="77777777" w:rsidTr="00D9726A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56696CD" w14:textId="77777777" w:rsidR="004B3313" w:rsidRPr="004B3313" w:rsidRDefault="004B3313" w:rsidP="00D9726A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13. Физиология промежуточного мозга и лимбической системы</w:t>
            </w:r>
          </w:p>
        </w:tc>
      </w:tr>
      <w:tr w:rsidR="004B3313" w:rsidRPr="004B3313" w14:paraId="55823C28" w14:textId="77777777" w:rsidTr="000A3F14">
        <w:tc>
          <w:tcPr>
            <w:tcW w:w="913" w:type="dxa"/>
          </w:tcPr>
          <w:p w14:paraId="12B36C95" w14:textId="7AB5D39D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  <w:r w:rsidR="00DC25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08594FE6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5849" w:type="dxa"/>
          </w:tcPr>
          <w:p w14:paraId="655ACDC5" w14:textId="5E51A24A" w:rsidR="004B3313" w:rsidRPr="004B3313" w:rsidRDefault="00602A16" w:rsidP="004B331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1307D328" w14:textId="66CFD2C0" w:rsidR="004B3313" w:rsidRDefault="004B3313" w:rsidP="00602A16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Супраоптическое и паравентрикулярное ядра гипоталамуса транспортирует в заднюю долю гипофиза </w:t>
            </w:r>
            <w:r w:rsidR="00602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____________.</w:t>
            </w:r>
          </w:p>
          <w:p w14:paraId="566106E1" w14:textId="07639996" w:rsidR="00602A16" w:rsidRPr="004B3313" w:rsidRDefault="00602A16" w:rsidP="00602A16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</w:tcPr>
          <w:p w14:paraId="6351D5C1" w14:textId="0810CBDD" w:rsidR="004B3313" w:rsidRPr="00202005" w:rsidRDefault="00602A16" w:rsidP="00602A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гормон </w:t>
            </w:r>
            <w:r w:rsidR="004B3313" w:rsidRPr="00202005">
              <w:rPr>
                <w:rFonts w:ascii="Times New Roman" w:eastAsia="Calibri" w:hAnsi="Times New Roman" w:cs="Times New Roman"/>
                <w:sz w:val="24"/>
                <w:szCs w:val="24"/>
              </w:rPr>
              <w:t>вазопрессин</w:t>
            </w:r>
          </w:p>
        </w:tc>
      </w:tr>
      <w:tr w:rsidR="004B3313" w:rsidRPr="004B3313" w14:paraId="4BAA5582" w14:textId="77777777" w:rsidTr="00D9726A">
        <w:tc>
          <w:tcPr>
            <w:tcW w:w="9351" w:type="dxa"/>
            <w:gridSpan w:val="3"/>
            <w:shd w:val="clear" w:color="auto" w:fill="F2F2F2" w:themeFill="background1" w:themeFillShade="F2"/>
          </w:tcPr>
          <w:p w14:paraId="004AABB8" w14:textId="77777777" w:rsidR="004B3313" w:rsidRPr="004B3313" w:rsidRDefault="004B3313" w:rsidP="00D9726A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b/>
                <w:sz w:val="24"/>
                <w:szCs w:val="24"/>
              </w:rPr>
              <w:t>Тема 14. Физиология коры больших полушарий и базальных ядер</w:t>
            </w:r>
          </w:p>
        </w:tc>
      </w:tr>
      <w:tr w:rsidR="004B3313" w:rsidRPr="004B3313" w14:paraId="5DF57265" w14:textId="77777777" w:rsidTr="000A3F14">
        <w:tc>
          <w:tcPr>
            <w:tcW w:w="913" w:type="dxa"/>
          </w:tcPr>
          <w:p w14:paraId="609F47C0" w14:textId="026314EF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  <w:r w:rsidR="00DC25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9906BB6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5849" w:type="dxa"/>
          </w:tcPr>
          <w:p w14:paraId="14811297" w14:textId="74A94159" w:rsidR="004B3313" w:rsidRPr="004B3313" w:rsidRDefault="00602A16" w:rsidP="004B331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74FD488B" w14:textId="77777777" w:rsidR="004B3313" w:rsidRDefault="004B3313" w:rsidP="004B3313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2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роль миндалины в л</w:t>
            </w:r>
            <w:r w:rsidRPr="002020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имбической системе</w:t>
            </w:r>
            <w:r w:rsidR="00602A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мозга заключается в регуляции ____________.</w:t>
            </w:r>
          </w:p>
          <w:p w14:paraId="36B2ECCB" w14:textId="16708078" w:rsidR="00602A16" w:rsidRPr="00202005" w:rsidRDefault="00602A16" w:rsidP="00602A16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</w:tcPr>
          <w:p w14:paraId="0932FB98" w14:textId="77777777" w:rsidR="004B3313" w:rsidRPr="00202005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2005">
              <w:rPr>
                <w:rFonts w:ascii="Times New Roman" w:eastAsia="Calibri" w:hAnsi="Times New Roman" w:cs="Times New Roman"/>
                <w:sz w:val="24"/>
                <w:szCs w:val="24"/>
              </w:rPr>
              <w:t>эмоций</w:t>
            </w:r>
          </w:p>
          <w:p w14:paraId="03EAB384" w14:textId="77777777" w:rsidR="004B3313" w:rsidRPr="00202005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3313" w:rsidRPr="004B3313" w14:paraId="45ED66A6" w14:textId="77777777" w:rsidTr="00D9726A">
        <w:tc>
          <w:tcPr>
            <w:tcW w:w="9351" w:type="dxa"/>
            <w:gridSpan w:val="3"/>
            <w:shd w:val="clear" w:color="auto" w:fill="F2F2F2" w:themeFill="background1" w:themeFillShade="F2"/>
          </w:tcPr>
          <w:p w14:paraId="781482DE" w14:textId="77777777" w:rsidR="004B3313" w:rsidRPr="004B3313" w:rsidRDefault="004B3313" w:rsidP="00D9726A">
            <w:pPr>
              <w:ind w:firstLine="2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3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15. Физиология вегетативной нервной системы</w:t>
            </w:r>
          </w:p>
        </w:tc>
      </w:tr>
      <w:tr w:rsidR="004B3313" w:rsidRPr="004B3313" w14:paraId="2F8C3B2B" w14:textId="77777777" w:rsidTr="000A3F14">
        <w:tc>
          <w:tcPr>
            <w:tcW w:w="913" w:type="dxa"/>
          </w:tcPr>
          <w:p w14:paraId="02C9AD21" w14:textId="386533DB" w:rsidR="004B3313" w:rsidRPr="004B3313" w:rsidRDefault="00DC250F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15.2</w:t>
            </w:r>
          </w:p>
          <w:p w14:paraId="0E038AD5" w14:textId="77777777" w:rsidR="004B3313" w:rsidRPr="004B3313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3313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5849" w:type="dxa"/>
          </w:tcPr>
          <w:p w14:paraId="38F1B791" w14:textId="4422EFE6" w:rsidR="004B3313" w:rsidRPr="004B3313" w:rsidRDefault="00602A16" w:rsidP="004B331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0D702EE0" w14:textId="77777777" w:rsidR="004B3313" w:rsidRDefault="004B3313" w:rsidP="004B3313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Физиологическая особенность вегетативных ганглиев, которая характеризуется частотой импульсации не бо</w:t>
            </w:r>
            <w:r w:rsidR="00602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лее 10 - 15 имп/сек, называется ____________.</w:t>
            </w:r>
          </w:p>
          <w:p w14:paraId="2C1C0A45" w14:textId="15B9A15D" w:rsidR="00602A16" w:rsidRPr="00202005" w:rsidRDefault="00602A16" w:rsidP="00602A16">
            <w:pPr>
              <w:tabs>
                <w:tab w:val="left" w:pos="426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</w:tcPr>
          <w:p w14:paraId="4AC2D5AD" w14:textId="77777777" w:rsidR="004B3313" w:rsidRPr="00202005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2005">
              <w:rPr>
                <w:rFonts w:ascii="Times New Roman" w:eastAsia="Calibri" w:hAnsi="Times New Roman" w:cs="Times New Roman"/>
                <w:sz w:val="24"/>
                <w:szCs w:val="24"/>
              </w:rPr>
              <w:t>низкой лабильностью</w:t>
            </w:r>
          </w:p>
        </w:tc>
      </w:tr>
    </w:tbl>
    <w:p w14:paraId="7496694B" w14:textId="18F8F7D9" w:rsidR="002237DE" w:rsidRDefault="002237DE" w:rsidP="00380D1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159D12A2" w14:textId="77777777" w:rsidR="00602A16" w:rsidRDefault="00602A16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55837A57" w14:textId="547E8ABB" w:rsidR="009F1DBF" w:rsidRPr="009F1DBF" w:rsidRDefault="009F1DBF" w:rsidP="009F1DB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9F1DBF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2FF938E4" w14:textId="77777777" w:rsidR="009F1DBF" w:rsidRPr="009F1DBF" w:rsidRDefault="009F1DBF" w:rsidP="009F1DB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 w:rsidRPr="009F1DBF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988"/>
        <w:gridCol w:w="4536"/>
        <w:gridCol w:w="3827"/>
      </w:tblGrid>
      <w:tr w:rsidR="004B3313" w:rsidRPr="0027176E" w14:paraId="3BC96B20" w14:textId="77777777" w:rsidTr="00602A16">
        <w:trPr>
          <w:cantSplit/>
          <w:trHeight w:val="1753"/>
        </w:trPr>
        <w:tc>
          <w:tcPr>
            <w:tcW w:w="988" w:type="dxa"/>
            <w:textDirection w:val="btLr"/>
          </w:tcPr>
          <w:p w14:paraId="5E10055F" w14:textId="77777777" w:rsidR="004B3313" w:rsidRPr="0027176E" w:rsidRDefault="004B3313" w:rsidP="004B331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27AAF13E" w14:textId="77777777" w:rsidR="004B3313" w:rsidRPr="0027176E" w:rsidRDefault="004B3313" w:rsidP="004B3313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4536" w:type="dxa"/>
            <w:vAlign w:val="center"/>
          </w:tcPr>
          <w:p w14:paraId="63F5A84B" w14:textId="77777777" w:rsidR="004B3313" w:rsidRPr="0027176E" w:rsidRDefault="004B3313" w:rsidP="004B331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827" w:type="dxa"/>
            <w:vAlign w:val="center"/>
          </w:tcPr>
          <w:p w14:paraId="62463E1B" w14:textId="77777777" w:rsidR="004B3313" w:rsidRPr="0027176E" w:rsidRDefault="004B3313" w:rsidP="004B3313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4B3313" w:rsidRPr="0027176E" w14:paraId="0660BAFB" w14:textId="77777777" w:rsidTr="00602A16">
        <w:trPr>
          <w:trHeight w:val="577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391F71E2" w14:textId="77777777" w:rsidR="004B3313" w:rsidRPr="0027176E" w:rsidRDefault="004B3313" w:rsidP="00602A16">
            <w:pPr>
              <w:pStyle w:val="htmllist"/>
              <w:ind w:left="0" w:firstLine="0"/>
              <w:rPr>
                <w:rFonts w:eastAsia="Calibri"/>
              </w:rPr>
            </w:pPr>
            <w:r w:rsidRPr="0027176E">
              <w:rPr>
                <w:b/>
              </w:rPr>
              <w:t>Тема 1. Анатомия центральной нервной системы как наука. Общее строение нервной системы и нервной ткани</w:t>
            </w:r>
          </w:p>
        </w:tc>
      </w:tr>
      <w:tr w:rsidR="004B3313" w:rsidRPr="0027176E" w14:paraId="2B8EBCA6" w14:textId="77777777" w:rsidTr="00435B2C">
        <w:trPr>
          <w:trHeight w:val="2240"/>
        </w:trPr>
        <w:tc>
          <w:tcPr>
            <w:tcW w:w="988" w:type="dxa"/>
          </w:tcPr>
          <w:p w14:paraId="47F1D46C" w14:textId="3BBFAD33" w:rsidR="004B3313" w:rsidRPr="0027176E" w:rsidRDefault="004B3313" w:rsidP="004B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521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236F17A4" w14:textId="1F468757" w:rsidR="004B3313" w:rsidRPr="0027176E" w:rsidRDefault="004C6370" w:rsidP="004B33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3313" w:rsidRPr="0027176E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536" w:type="dxa"/>
          </w:tcPr>
          <w:p w14:paraId="01873E56" w14:textId="77DFA03D" w:rsidR="00602A16" w:rsidRPr="00435B2C" w:rsidRDefault="00602A16" w:rsidP="004B331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5B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7EAB156" w14:textId="265DC972" w:rsidR="004B3313" w:rsidRPr="009870E4" w:rsidRDefault="00602A16" w:rsidP="004B3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="004B33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 называются классификация </w:t>
            </w:r>
            <w:r w:rsidR="004B3313" w:rsidRPr="009870E4">
              <w:rPr>
                <w:rFonts w:ascii="Times New Roman" w:eastAsia="Calibri" w:hAnsi="Times New Roman" w:cs="Times New Roman"/>
                <w:sz w:val="24"/>
                <w:szCs w:val="24"/>
              </w:rPr>
              <w:t>нейронов, когда различают чувствительные</w:t>
            </w:r>
            <w:r w:rsidR="004B331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4B3313" w:rsidRPr="009870E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двигательные</w:t>
            </w:r>
            <w:r w:rsidR="004B3313">
              <w:rPr>
                <w:rFonts w:ascii="Times New Roman" w:eastAsia="Calibri" w:hAnsi="Times New Roman" w:cs="Times New Roman"/>
                <w:sz w:val="24"/>
                <w:szCs w:val="24"/>
              </w:rPr>
              <w:t>, а также когда различают униполярные, биполярные нейроны?</w:t>
            </w:r>
          </w:p>
        </w:tc>
        <w:tc>
          <w:tcPr>
            <w:tcW w:w="3827" w:type="dxa"/>
          </w:tcPr>
          <w:p w14:paraId="18CBB5DE" w14:textId="77777777" w:rsidR="004B3313" w:rsidRDefault="004B3313" w:rsidP="004B331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Если нейроны различаются на чувствительные и двигательные – это классификация нейронов по функциональному признаку. Если нейроны различаются на униполярные и биполярные – это классификация нейроно</w:t>
            </w:r>
            <w:r w:rsidR="00435B2C">
              <w:rPr>
                <w:rFonts w:ascii="Times New Roman" w:eastAsia="Calibri" w:hAnsi="Times New Roman" w:cs="Times New Roman"/>
                <w:sz w:val="24"/>
                <w:szCs w:val="24"/>
              </w:rPr>
              <w:t>в по морфологическому признаку</w:t>
            </w:r>
          </w:p>
          <w:p w14:paraId="56BCFEFB" w14:textId="60C5A159" w:rsidR="00435B2C" w:rsidRPr="0027176E" w:rsidRDefault="00435B2C" w:rsidP="00435B2C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3313" w:rsidRPr="0027176E" w14:paraId="688E5321" w14:textId="77777777" w:rsidTr="00602A16">
        <w:tc>
          <w:tcPr>
            <w:tcW w:w="9351" w:type="dxa"/>
            <w:gridSpan w:val="3"/>
            <w:shd w:val="clear" w:color="auto" w:fill="F2F2F2" w:themeFill="background1" w:themeFillShade="F2"/>
          </w:tcPr>
          <w:p w14:paraId="1DE80180" w14:textId="77777777" w:rsidR="004B3313" w:rsidRPr="0027176E" w:rsidRDefault="004B3313" w:rsidP="00602A16">
            <w:pPr>
              <w:pStyle w:val="htmllist"/>
              <w:ind w:left="0" w:firstLine="0"/>
              <w:jc w:val="left"/>
              <w:rPr>
                <w:rFonts w:eastAsia="Calibri"/>
                <w:b/>
              </w:rPr>
            </w:pPr>
            <w:r w:rsidRPr="0027176E">
              <w:rPr>
                <w:b/>
              </w:rPr>
              <w:t>Тема 2. Спинной мозг</w:t>
            </w:r>
          </w:p>
        </w:tc>
      </w:tr>
      <w:tr w:rsidR="004B3313" w:rsidRPr="002907DE" w14:paraId="7AAC2847" w14:textId="77777777" w:rsidTr="00602A16">
        <w:tc>
          <w:tcPr>
            <w:tcW w:w="988" w:type="dxa"/>
          </w:tcPr>
          <w:p w14:paraId="37180BB4" w14:textId="36EA3F0A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A5215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3085D5C1" w14:textId="77777777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536" w:type="dxa"/>
          </w:tcPr>
          <w:p w14:paraId="202CF35F" w14:textId="77777777" w:rsidR="00435B2C" w:rsidRPr="00435B2C" w:rsidRDefault="00435B2C" w:rsidP="00435B2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5B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9660D08" w14:textId="2A33D379" w:rsidR="004B3313" w:rsidRPr="0027176E" w:rsidRDefault="00435B2C" w:rsidP="00435B2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4B33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чем особенность строения спинного мозга по сравнению со стволом головного мозга? </w:t>
            </w:r>
          </w:p>
        </w:tc>
        <w:tc>
          <w:tcPr>
            <w:tcW w:w="3827" w:type="dxa"/>
          </w:tcPr>
          <w:p w14:paraId="23C93B2A" w14:textId="77777777" w:rsidR="004B3313" w:rsidRDefault="004B3313" w:rsidP="004B3313">
            <w:pPr>
              <w:tabs>
                <w:tab w:val="left" w:pos="1575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07DE">
              <w:rPr>
                <w:rFonts w:ascii="Times New Roman" w:hAnsi="Times New Roman" w:cs="Times New Roman"/>
                <w:color w:val="000000"/>
              </w:rPr>
              <w:t>Спинной мо</w:t>
            </w:r>
            <w:r>
              <w:rPr>
                <w:rFonts w:ascii="Times New Roman" w:hAnsi="Times New Roman" w:cs="Times New Roman"/>
                <w:color w:val="000000"/>
              </w:rPr>
              <w:t>зг имеет сегментарное строение. В спинном мозге анатомически разделены афф</w:t>
            </w:r>
            <w:r w:rsidR="00435B2C">
              <w:rPr>
                <w:rFonts w:ascii="Times New Roman" w:hAnsi="Times New Roman" w:cs="Times New Roman"/>
                <w:color w:val="000000"/>
              </w:rPr>
              <w:t>ерентные и эфферентные нейроны</w:t>
            </w:r>
          </w:p>
          <w:p w14:paraId="7B0E9D0E" w14:textId="0056FA34" w:rsidR="00435B2C" w:rsidRPr="002907DE" w:rsidRDefault="00435B2C" w:rsidP="00435B2C">
            <w:pPr>
              <w:tabs>
                <w:tab w:val="left" w:pos="1575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3313" w:rsidRPr="0027176E" w14:paraId="3986122D" w14:textId="77777777" w:rsidTr="00602A16">
        <w:tc>
          <w:tcPr>
            <w:tcW w:w="9351" w:type="dxa"/>
            <w:gridSpan w:val="3"/>
            <w:shd w:val="clear" w:color="auto" w:fill="F2F2F2" w:themeFill="background1" w:themeFillShade="F2"/>
          </w:tcPr>
          <w:p w14:paraId="39923849" w14:textId="77777777" w:rsidR="004B3313" w:rsidRPr="0027176E" w:rsidRDefault="004B3313" w:rsidP="00435B2C">
            <w:pPr>
              <w:pStyle w:val="htmllist"/>
              <w:ind w:left="0" w:firstLine="22"/>
              <w:jc w:val="left"/>
              <w:rPr>
                <w:rFonts w:eastAsia="Calibri"/>
                <w:b/>
              </w:rPr>
            </w:pPr>
            <w:r w:rsidRPr="0027176E">
              <w:rPr>
                <w:b/>
              </w:rPr>
              <w:t>Тема 3. Ствол мозга</w:t>
            </w:r>
          </w:p>
        </w:tc>
      </w:tr>
      <w:tr w:rsidR="004B3313" w:rsidRPr="0027176E" w14:paraId="162101DF" w14:textId="77777777" w:rsidTr="00602A16">
        <w:tc>
          <w:tcPr>
            <w:tcW w:w="988" w:type="dxa"/>
          </w:tcPr>
          <w:p w14:paraId="67741107" w14:textId="002CB03A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A5215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6ABE1AB9" w14:textId="36782F2C" w:rsidR="004B3313" w:rsidRPr="0027176E" w:rsidRDefault="004C6370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3313" w:rsidRPr="0027176E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4536" w:type="dxa"/>
          </w:tcPr>
          <w:p w14:paraId="565DA8F3" w14:textId="77777777" w:rsidR="00435B2C" w:rsidRPr="00435B2C" w:rsidRDefault="00435B2C" w:rsidP="00435B2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5B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A141B9A" w14:textId="1CFB55CB" w:rsidR="004B3313" w:rsidRPr="0027176E" w:rsidRDefault="00435B2C" w:rsidP="004B331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="004B3313">
              <w:rPr>
                <w:rFonts w:ascii="Times New Roman" w:eastAsia="Calibri" w:hAnsi="Times New Roman" w:cs="Times New Roman"/>
                <w:sz w:val="24"/>
                <w:szCs w:val="24"/>
              </w:rPr>
              <w:t>то включено с функциональной точки зрения в ствол мозга и почему</w:t>
            </w:r>
            <w:r w:rsidR="004B331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073A81B" w14:textId="77777777" w:rsidR="004B3313" w:rsidRPr="0027176E" w:rsidRDefault="004B3313" w:rsidP="004B331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3AFFAD7E" w14:textId="20AC3B65" w:rsidR="004B3313" w:rsidRDefault="004B3313" w:rsidP="004B3313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функциональной точки зрения в ствол мозга включены продолговатый мозг, мост, средний мозг. Эти отделы головного мозга </w:t>
            </w: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по своим функциям схож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 спинным мозгом</w:t>
            </w:r>
          </w:p>
          <w:p w14:paraId="4004E063" w14:textId="0BE7143A" w:rsidR="00435B2C" w:rsidRPr="0027176E" w:rsidRDefault="00435B2C" w:rsidP="00435B2C">
            <w:pPr>
              <w:tabs>
                <w:tab w:val="left" w:pos="1575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3313" w:rsidRPr="0027176E" w14:paraId="4FFE1BF4" w14:textId="77777777" w:rsidTr="00602A16">
        <w:tc>
          <w:tcPr>
            <w:tcW w:w="9351" w:type="dxa"/>
            <w:gridSpan w:val="3"/>
            <w:shd w:val="clear" w:color="auto" w:fill="F2F2F2" w:themeFill="background1" w:themeFillShade="F2"/>
          </w:tcPr>
          <w:p w14:paraId="0B517B91" w14:textId="77777777" w:rsidR="004B3313" w:rsidRPr="0027176E" w:rsidRDefault="004B3313" w:rsidP="00602A16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hAnsi="Times New Roman" w:cs="Times New Roman"/>
                <w:b/>
                <w:sz w:val="24"/>
                <w:szCs w:val="24"/>
              </w:rPr>
              <w:t>Тема 4. Черепно-мозговые нервы и области их иннервации</w:t>
            </w:r>
          </w:p>
        </w:tc>
      </w:tr>
      <w:tr w:rsidR="004B3313" w:rsidRPr="00A20250" w14:paraId="7B4A8E94" w14:textId="77777777" w:rsidTr="00602A16">
        <w:tc>
          <w:tcPr>
            <w:tcW w:w="988" w:type="dxa"/>
          </w:tcPr>
          <w:p w14:paraId="628334E8" w14:textId="76063318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A5215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E919D3E" w14:textId="77777777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6" w:type="dxa"/>
          </w:tcPr>
          <w:p w14:paraId="3642DB03" w14:textId="77777777" w:rsidR="00435B2C" w:rsidRPr="00435B2C" w:rsidRDefault="00435B2C" w:rsidP="00435B2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5B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34A421F" w14:textId="06703A33" w:rsidR="004B3313" w:rsidRPr="00B92C8D" w:rsidRDefault="00435B2C" w:rsidP="004B3313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="004B3313">
              <w:rPr>
                <w:rFonts w:ascii="Times New Roman" w:eastAsia="Calibri" w:hAnsi="Times New Roman" w:cs="Times New Roman"/>
                <w:sz w:val="24"/>
                <w:szCs w:val="24"/>
              </w:rPr>
              <w:t>то является областью иннервации блокового и отводящего нервов?</w:t>
            </w:r>
          </w:p>
        </w:tc>
        <w:tc>
          <w:tcPr>
            <w:tcW w:w="3827" w:type="dxa"/>
            <w:shd w:val="clear" w:color="auto" w:fill="auto"/>
          </w:tcPr>
          <w:p w14:paraId="22D756A3" w14:textId="44FB3C45" w:rsidR="004B3313" w:rsidRPr="004B3313" w:rsidRDefault="004B3313" w:rsidP="004B331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33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Блоковый нерв иннервирует верхнюю косую мышцу глазного яблока. Отводящий нерв иннервирует </w:t>
            </w:r>
            <w:r w:rsidR="00435B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латеральную прямую мышца глаза</w:t>
            </w:r>
          </w:p>
          <w:p w14:paraId="3A23679C" w14:textId="77777777" w:rsidR="004B3313" w:rsidRPr="004B3313" w:rsidRDefault="004B3313" w:rsidP="00435B2C">
            <w:pPr>
              <w:tabs>
                <w:tab w:val="left" w:pos="1575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3313" w:rsidRPr="0027176E" w14:paraId="2234DFF8" w14:textId="77777777" w:rsidTr="00602A16">
        <w:tc>
          <w:tcPr>
            <w:tcW w:w="9351" w:type="dxa"/>
            <w:gridSpan w:val="3"/>
            <w:shd w:val="clear" w:color="auto" w:fill="F2F2F2" w:themeFill="background1" w:themeFillShade="F2"/>
          </w:tcPr>
          <w:p w14:paraId="72BEF11D" w14:textId="77777777" w:rsidR="004B3313" w:rsidRPr="0027176E" w:rsidRDefault="004B3313" w:rsidP="00602A16">
            <w:pPr>
              <w:pStyle w:val="htmllist"/>
              <w:ind w:left="0" w:firstLine="22"/>
              <w:jc w:val="left"/>
              <w:rPr>
                <w:rFonts w:eastAsia="Calibri"/>
                <w:b/>
              </w:rPr>
            </w:pPr>
            <w:r w:rsidRPr="0027176E">
              <w:rPr>
                <w:b/>
              </w:rPr>
              <w:t>Тема 6. Конечный мозг. Строение коры большого мозга</w:t>
            </w:r>
          </w:p>
        </w:tc>
      </w:tr>
      <w:tr w:rsidR="004B3313" w:rsidRPr="0027176E" w14:paraId="4B00FFEB" w14:textId="77777777" w:rsidTr="00602A16">
        <w:tc>
          <w:tcPr>
            <w:tcW w:w="988" w:type="dxa"/>
          </w:tcPr>
          <w:p w14:paraId="6180FF70" w14:textId="1DED64AC" w:rsidR="004B3313" w:rsidRPr="0027176E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  <w:r w:rsidR="00A5215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2CD45D6E" w14:textId="181B66FD" w:rsidR="004B3313" w:rsidRPr="0027176E" w:rsidRDefault="004C6370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B3313" w:rsidRPr="002717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B3313"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536" w:type="dxa"/>
          </w:tcPr>
          <w:p w14:paraId="62170389" w14:textId="77777777" w:rsidR="00435B2C" w:rsidRPr="00435B2C" w:rsidRDefault="00435B2C" w:rsidP="00435B2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5B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A111475" w14:textId="7C549491" w:rsidR="004B3313" w:rsidRPr="0027176E" w:rsidRDefault="00435B2C" w:rsidP="004B331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="004B3313" w:rsidRPr="002717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каких видов животных появляется древняя кора и </w:t>
            </w:r>
            <w:r w:rsidR="004B33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чем связано ее возникновение?</w:t>
            </w:r>
          </w:p>
        </w:tc>
        <w:tc>
          <w:tcPr>
            <w:tcW w:w="3827" w:type="dxa"/>
          </w:tcPr>
          <w:p w14:paraId="0DF1B1A7" w14:textId="77777777" w:rsidR="004B3313" w:rsidRDefault="004B3313" w:rsidP="004B3313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Древняя кора появилась </w:t>
            </w: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у круглоротых и акуловых рыб.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Она в</w:t>
            </w:r>
            <w:r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озникла в связи с развитием обонятельного анализатора </w:t>
            </w:r>
          </w:p>
          <w:p w14:paraId="2C4AC1FE" w14:textId="697378E4" w:rsidR="00435B2C" w:rsidRPr="0027176E" w:rsidRDefault="00435B2C" w:rsidP="00435B2C">
            <w:pPr>
              <w:tabs>
                <w:tab w:val="left" w:pos="1575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3313" w:rsidRPr="0027176E" w14:paraId="011ED625" w14:textId="77777777" w:rsidTr="00602A16">
        <w:tc>
          <w:tcPr>
            <w:tcW w:w="9351" w:type="dxa"/>
            <w:gridSpan w:val="3"/>
            <w:shd w:val="clear" w:color="auto" w:fill="F2F2F2" w:themeFill="background1" w:themeFillShade="F2"/>
          </w:tcPr>
          <w:p w14:paraId="0066C1A0" w14:textId="77777777" w:rsidR="004B3313" w:rsidRPr="0027176E" w:rsidRDefault="004B3313" w:rsidP="00602A16">
            <w:pPr>
              <w:pStyle w:val="htmllist"/>
              <w:ind w:left="0" w:firstLine="22"/>
              <w:jc w:val="left"/>
              <w:rPr>
                <w:bCs/>
              </w:rPr>
            </w:pPr>
            <w:r w:rsidRPr="0027176E">
              <w:rPr>
                <w:b/>
              </w:rPr>
              <w:t>Тема 7. Проводящие пути центральной нервной системы</w:t>
            </w:r>
          </w:p>
        </w:tc>
      </w:tr>
      <w:tr w:rsidR="004B3313" w:rsidRPr="0027176E" w14:paraId="38CE8C67" w14:textId="77777777" w:rsidTr="00602A16">
        <w:tc>
          <w:tcPr>
            <w:tcW w:w="988" w:type="dxa"/>
          </w:tcPr>
          <w:p w14:paraId="1709F3B5" w14:textId="4B754241" w:rsidR="004B3313" w:rsidRPr="0027176E" w:rsidRDefault="00A5215C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  <w:p w14:paraId="73D71352" w14:textId="55310BD1" w:rsidR="004B3313" w:rsidRPr="0027176E" w:rsidRDefault="004C6370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4B3313" w:rsidRPr="0027176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B3313" w:rsidRPr="0027176E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536" w:type="dxa"/>
          </w:tcPr>
          <w:p w14:paraId="3CF581C9" w14:textId="77777777" w:rsidR="00435B2C" w:rsidRPr="00435B2C" w:rsidRDefault="00435B2C" w:rsidP="00435B2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5B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D0D2887" w14:textId="7DFFBA80" w:rsidR="004B3313" w:rsidRPr="006F0F1E" w:rsidRDefault="00435B2C" w:rsidP="004B3313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4B3313" w:rsidRPr="006F0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родолжением каких путей спинного мозга </w:t>
            </w:r>
            <w:r w:rsidR="004B3313" w:rsidRPr="006F0F1E">
              <w:rPr>
                <w:rFonts w:ascii="Times New Roman" w:hAnsi="Times New Roman" w:cs="Times New Roman"/>
                <w:sz w:val="24"/>
                <w:szCs w:val="24"/>
              </w:rPr>
              <w:t>образована</w:t>
            </w:r>
            <w:r w:rsidR="004B3313" w:rsidRPr="006F0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4B3313" w:rsidRPr="006F0F1E">
              <w:rPr>
                <w:rFonts w:ascii="Times New Roman" w:hAnsi="Times New Roman" w:cs="Times New Roman"/>
                <w:sz w:val="24"/>
                <w:szCs w:val="24"/>
              </w:rPr>
              <w:t>медиальная петля</w:t>
            </w:r>
            <w:r w:rsidR="004B3313">
              <w:rPr>
                <w:rFonts w:ascii="Times New Roman" w:hAnsi="Times New Roman" w:cs="Times New Roman"/>
                <w:sz w:val="24"/>
                <w:szCs w:val="24"/>
              </w:rPr>
              <w:t xml:space="preserve"> и где она заканчивается</w:t>
            </w:r>
            <w:r w:rsidR="004B3313" w:rsidRPr="006F0F1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827" w:type="dxa"/>
          </w:tcPr>
          <w:p w14:paraId="15607C8A" w14:textId="77777777" w:rsidR="004B3313" w:rsidRDefault="004B3313" w:rsidP="004B33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F1E">
              <w:rPr>
                <w:rFonts w:ascii="Times New Roman" w:hAnsi="Times New Roman" w:cs="Times New Roman"/>
                <w:sz w:val="24"/>
                <w:szCs w:val="24"/>
              </w:rPr>
              <w:t>Медиальная путля образована отростками нейронов ядер клиновидного пучка и тонкого пучка.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Медиальная петля заканчива</w:t>
            </w:r>
            <w:r w:rsidR="00CC33CA">
              <w:rPr>
                <w:rFonts w:ascii="Times New Roman" w:hAnsi="Times New Roman" w:cs="Times New Roman"/>
                <w:sz w:val="24"/>
                <w:szCs w:val="24"/>
              </w:rPr>
              <w:t>ется в сенсорных ядрах таламуса</w:t>
            </w:r>
          </w:p>
          <w:p w14:paraId="1CD880B6" w14:textId="09657C5C" w:rsidR="00CC33CA" w:rsidRPr="0027176E" w:rsidRDefault="00CC33CA" w:rsidP="00CC33CA">
            <w:pPr>
              <w:pStyle w:val="a3"/>
              <w:spacing w:line="120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B3313" w:rsidRPr="0027176E" w14:paraId="2F290FC6" w14:textId="77777777" w:rsidTr="00602A16">
        <w:tc>
          <w:tcPr>
            <w:tcW w:w="9351" w:type="dxa"/>
            <w:gridSpan w:val="3"/>
            <w:shd w:val="clear" w:color="auto" w:fill="F2F2F2" w:themeFill="background1" w:themeFillShade="F2"/>
          </w:tcPr>
          <w:p w14:paraId="66ED0D6E" w14:textId="77777777" w:rsidR="004B3313" w:rsidRPr="0027176E" w:rsidRDefault="004B3313" w:rsidP="00602A16">
            <w:pPr>
              <w:pStyle w:val="htmllist"/>
              <w:ind w:left="0" w:firstLine="22"/>
              <w:jc w:val="left"/>
              <w:rPr>
                <w:bCs/>
              </w:rPr>
            </w:pPr>
            <w:r w:rsidRPr="0027176E">
              <w:rPr>
                <w:b/>
              </w:rPr>
              <w:lastRenderedPageBreak/>
              <w:t>Тема 8. Вегетативная (автономная) нервная система</w:t>
            </w:r>
          </w:p>
        </w:tc>
      </w:tr>
      <w:tr w:rsidR="004B3313" w:rsidRPr="002D3C71" w14:paraId="76C49A92" w14:textId="77777777" w:rsidTr="00602A16">
        <w:tc>
          <w:tcPr>
            <w:tcW w:w="988" w:type="dxa"/>
          </w:tcPr>
          <w:p w14:paraId="554EFE76" w14:textId="7F775AFA" w:rsidR="004B3313" w:rsidRPr="002D3C71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3C71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  <w:r w:rsidR="00A5215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284E569" w14:textId="764C7EAE" w:rsidR="004B3313" w:rsidRPr="002D3C71" w:rsidRDefault="004C6370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B3313" w:rsidRPr="002D3C7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B3313" w:rsidRPr="002D3C71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536" w:type="dxa"/>
          </w:tcPr>
          <w:p w14:paraId="2A710F6E" w14:textId="77777777" w:rsidR="00435B2C" w:rsidRPr="00435B2C" w:rsidRDefault="00435B2C" w:rsidP="00435B2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5B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F61C03D" w14:textId="224FB1EC" w:rsidR="004B3313" w:rsidRPr="002D3C71" w:rsidRDefault="00CC33CA" w:rsidP="004B331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="004B3313" w:rsidRPr="002D3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 счет какой нервной системы некоторые </w:t>
            </w:r>
            <w:r w:rsidR="004B33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полые </w:t>
            </w:r>
            <w:r w:rsidR="004B3313" w:rsidRPr="002D3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органы продолжают функционировать, хотя их связь со всеми отделами спинного мозга нарушена</w:t>
            </w:r>
            <w:r w:rsidR="004B33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почему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3827" w:type="dxa"/>
          </w:tcPr>
          <w:p w14:paraId="1EAA31F9" w14:textId="77777777" w:rsidR="00CC33CA" w:rsidRDefault="00CC33CA" w:rsidP="00CC33CA">
            <w:pPr>
              <w:tabs>
                <w:tab w:val="left" w:pos="1575"/>
              </w:tabs>
              <w:jc w:val="both"/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Некоторые полые органы</w:t>
            </w:r>
            <w:r w:rsidR="004B3313" w:rsidRPr="007B36A3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функционируют за счет метасимпатической нервной системы. Метасимпатическая нервная система характеризуется независимостью от центральной </w:t>
            </w:r>
            <w:r w:rsidR="004B3313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нервной </w:t>
            </w:r>
            <w:r w:rsidR="004B3313" w:rsidRPr="007B36A3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системы, т. к. </w:t>
            </w:r>
            <w:r w:rsidR="004B3313" w:rsidRPr="007B36A3">
              <w:rPr>
                <w:rFonts w:ascii="Times New Roman" w:hAnsi="Times New Roman" w:cs="Times New Roman"/>
                <w:sz w:val="24"/>
                <w:szCs w:val="24"/>
              </w:rPr>
              <w:t>рефлекторные дуги этой нервной системы содержат все необходимые для осуществления рефлекса элементы</w:t>
            </w:r>
          </w:p>
          <w:p w14:paraId="7418CEDB" w14:textId="3CB24913" w:rsidR="004B3313" w:rsidRPr="002D3C71" w:rsidRDefault="004B3313" w:rsidP="00CC33CA">
            <w:pPr>
              <w:tabs>
                <w:tab w:val="left" w:pos="1575"/>
              </w:tabs>
              <w:spacing w:line="12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4B3313" w:rsidRPr="002D3C71" w14:paraId="6F2E4F2A" w14:textId="77777777" w:rsidTr="00602A16">
        <w:tc>
          <w:tcPr>
            <w:tcW w:w="9351" w:type="dxa"/>
            <w:gridSpan w:val="3"/>
            <w:shd w:val="clear" w:color="auto" w:fill="F2F2F2" w:themeFill="background1" w:themeFillShade="F2"/>
          </w:tcPr>
          <w:p w14:paraId="6F6ACC58" w14:textId="77777777" w:rsidR="004B3313" w:rsidRPr="002D3C71" w:rsidRDefault="004B3313" w:rsidP="00602A16">
            <w:pPr>
              <w:pStyle w:val="htmllist"/>
              <w:ind w:left="0" w:firstLine="22"/>
              <w:jc w:val="left"/>
              <w:rPr>
                <w:bCs/>
              </w:rPr>
            </w:pPr>
            <w:r w:rsidRPr="002D3C71">
              <w:rPr>
                <w:b/>
              </w:rPr>
              <w:t>Тема 9. Физиология и нейрохимия нейронов, нейроглии, нервного волокна</w:t>
            </w:r>
          </w:p>
        </w:tc>
      </w:tr>
      <w:tr w:rsidR="004B3313" w:rsidRPr="002D3C71" w14:paraId="507272E4" w14:textId="77777777" w:rsidTr="00602A16">
        <w:tc>
          <w:tcPr>
            <w:tcW w:w="988" w:type="dxa"/>
          </w:tcPr>
          <w:p w14:paraId="5EA0008E" w14:textId="29AB86A7" w:rsidR="004B3313" w:rsidRPr="00FD60C4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D60C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="00A5215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14:paraId="3B4242FE" w14:textId="0ABAFE6F" w:rsidR="004B3313" w:rsidRPr="006F0F1E" w:rsidRDefault="004C6370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4B3313" w:rsidRPr="00FD60C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мин</w:t>
            </w:r>
          </w:p>
        </w:tc>
        <w:tc>
          <w:tcPr>
            <w:tcW w:w="4536" w:type="dxa"/>
          </w:tcPr>
          <w:p w14:paraId="2773FB51" w14:textId="77777777" w:rsidR="00435B2C" w:rsidRPr="00435B2C" w:rsidRDefault="00435B2C" w:rsidP="00435B2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5B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810EA54" w14:textId="160D3D62" w:rsidR="004B3313" w:rsidRPr="002D3C71" w:rsidRDefault="004B3313" w:rsidP="004B331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3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3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бнаружена связь между гигантским аксоном и аксоном моторного нейрона в брюшной цепочке рака. Было установлено, что возбуждение в виде электрического потенциала беспрепятственно и мгновенно передаётся в месте контакта от одного аксона к другому без всяких нейромедиаторов</w:t>
            </w:r>
            <w:r w:rsidRPr="002D3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».</w:t>
            </w:r>
          </w:p>
          <w:p w14:paraId="4821CD46" w14:textId="77777777" w:rsidR="004B3313" w:rsidRDefault="004B3313" w:rsidP="004B331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3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называется такой способ передачи нервного импульса от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клетки к клетке и перечислите его основные</w:t>
            </w:r>
            <w:r w:rsidRPr="002D3C7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свойства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  <w:p w14:paraId="3BFA9379" w14:textId="559ECCC0" w:rsidR="00CC33CA" w:rsidRPr="002D3C71" w:rsidRDefault="00CC33CA" w:rsidP="00CC33CA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16F865A5" w14:textId="77777777" w:rsidR="004B3313" w:rsidRPr="00D80DE3" w:rsidRDefault="004B3313" w:rsidP="004B3313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0D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Такой способ передачи осуществляется за счет электрического синапса (эфапса).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</w:t>
            </w:r>
            <w:r w:rsidRPr="00D80DE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фапс не блокируется фармакологическими веществами Эфапс практически неутомляем, так как в нем не происходит синтез медиатора. Они обладают быстродействием</w:t>
            </w:r>
            <w:r w:rsidRPr="00D80D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526038DE" w14:textId="77777777" w:rsidR="004B3313" w:rsidRPr="002D3C71" w:rsidRDefault="004B3313" w:rsidP="004B3313">
            <w:pPr>
              <w:tabs>
                <w:tab w:val="left" w:pos="1575"/>
              </w:tabs>
              <w:ind w:firstLine="46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B3313" w:rsidRPr="00D77005" w14:paraId="7D4510F6" w14:textId="77777777" w:rsidTr="00602A16">
        <w:tc>
          <w:tcPr>
            <w:tcW w:w="9351" w:type="dxa"/>
            <w:gridSpan w:val="3"/>
            <w:shd w:val="clear" w:color="auto" w:fill="F2F2F2" w:themeFill="background1" w:themeFillShade="F2"/>
          </w:tcPr>
          <w:p w14:paraId="5D0AAABE" w14:textId="77777777" w:rsidR="004B3313" w:rsidRPr="00D77005" w:rsidRDefault="004B3313" w:rsidP="00602A16">
            <w:pPr>
              <w:pStyle w:val="htmllist"/>
              <w:ind w:left="0" w:firstLine="22"/>
              <w:jc w:val="left"/>
              <w:rPr>
                <w:bCs/>
              </w:rPr>
            </w:pPr>
            <w:r w:rsidRPr="00D77005">
              <w:rPr>
                <w:b/>
              </w:rPr>
              <w:t>Тема 11. Физиология спинного мозга</w:t>
            </w:r>
          </w:p>
        </w:tc>
      </w:tr>
      <w:tr w:rsidR="004B3313" w:rsidRPr="00D80DE3" w14:paraId="2EAB9AE0" w14:textId="77777777" w:rsidTr="00602A16">
        <w:tc>
          <w:tcPr>
            <w:tcW w:w="988" w:type="dxa"/>
          </w:tcPr>
          <w:p w14:paraId="5DA8BAAE" w14:textId="1CA256DD" w:rsidR="004B3313" w:rsidRPr="00D77005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7005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="00A5215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2D0E953B" w14:textId="3F4F7414" w:rsidR="004B3313" w:rsidRPr="00D77005" w:rsidRDefault="004C6370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B3313" w:rsidRPr="00D80D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B3313" w:rsidRPr="00D77005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536" w:type="dxa"/>
          </w:tcPr>
          <w:p w14:paraId="387CFEF1" w14:textId="77777777" w:rsidR="00435B2C" w:rsidRPr="00435B2C" w:rsidRDefault="00435B2C" w:rsidP="00435B2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5B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37FC11E" w14:textId="14BA08B3" w:rsidR="004B3313" w:rsidRPr="00D77005" w:rsidRDefault="00CC33CA" w:rsidP="004B331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="004B3313" w:rsidRPr="00D770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 называется рефлекторная дуга коленного рефлекса</w:t>
            </w:r>
            <w:r w:rsidR="004B331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почему</w:t>
            </w:r>
            <w:r w:rsidR="004B3313" w:rsidRPr="00D770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3827" w:type="dxa"/>
          </w:tcPr>
          <w:p w14:paraId="772056B7" w14:textId="77777777" w:rsidR="004B3313" w:rsidRPr="00D80DE3" w:rsidRDefault="004B3313" w:rsidP="004B3313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80D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Рефлекторная дуга коленного рефлекса называется </w:t>
            </w:r>
            <w:r w:rsidRPr="00D80DE3">
              <w:rPr>
                <w:rFonts w:ascii="Times New Roman" w:hAnsi="Times New Roman" w:cs="Times New Roman"/>
                <w:sz w:val="24"/>
                <w:szCs w:val="24"/>
              </w:rPr>
              <w:t xml:space="preserve">моносинаптический. </w:t>
            </w:r>
            <w:r w:rsidRPr="00D80DE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Моносинаптическая </w:t>
            </w:r>
            <w:r w:rsidRPr="00D80DE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рефлекторная </w:t>
            </w:r>
            <w:r w:rsidRPr="00D80DE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дуга</w:t>
            </w:r>
            <w:r w:rsidRPr="00D80DE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имеет один синапс между афферентным нейроном спинального ганглия и мотонейроном переднего рога.</w:t>
            </w:r>
          </w:p>
        </w:tc>
      </w:tr>
      <w:tr w:rsidR="004B3313" w:rsidRPr="005B1B44" w14:paraId="17287C59" w14:textId="77777777" w:rsidTr="00602A16">
        <w:trPr>
          <w:trHeight w:val="142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0861488A" w14:textId="77777777" w:rsidR="004B3313" w:rsidRPr="005B1B44" w:rsidRDefault="004B3313" w:rsidP="00602A16">
            <w:pPr>
              <w:pStyle w:val="htmllist"/>
              <w:ind w:left="0" w:firstLine="22"/>
              <w:jc w:val="left"/>
              <w:rPr>
                <w:bCs/>
              </w:rPr>
            </w:pPr>
            <w:r w:rsidRPr="005B1B44">
              <w:rPr>
                <w:b/>
              </w:rPr>
              <w:t>Тема 12. Физиология ствола мозга и мозжечка</w:t>
            </w:r>
          </w:p>
        </w:tc>
      </w:tr>
      <w:tr w:rsidR="004B3313" w:rsidRPr="002A1AD3" w14:paraId="284887DC" w14:textId="77777777" w:rsidTr="00602A16">
        <w:trPr>
          <w:trHeight w:val="894"/>
        </w:trPr>
        <w:tc>
          <w:tcPr>
            <w:tcW w:w="988" w:type="dxa"/>
          </w:tcPr>
          <w:p w14:paraId="07372E3D" w14:textId="770776CC" w:rsidR="004B3313" w:rsidRPr="00D77005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7005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  <w:r w:rsidR="00A5215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6AF58DB5" w14:textId="1781238C" w:rsidR="004B3313" w:rsidRPr="00D77005" w:rsidRDefault="004C6370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B3313" w:rsidRPr="00D7700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B3313" w:rsidRPr="00D77005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536" w:type="dxa"/>
          </w:tcPr>
          <w:p w14:paraId="50982199" w14:textId="77777777" w:rsidR="00435B2C" w:rsidRPr="00435B2C" w:rsidRDefault="00435B2C" w:rsidP="00435B2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5B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94A57C1" w14:textId="1E8CDDA7" w:rsidR="004B3313" w:rsidRPr="005B1B44" w:rsidRDefault="00CC33CA" w:rsidP="004B3313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4B3313" w:rsidRPr="005B1B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очему кошка в воздухе при падении спиной вниз переворачивается и приземляется на лапы?</w:t>
            </w:r>
          </w:p>
        </w:tc>
        <w:tc>
          <w:tcPr>
            <w:tcW w:w="3827" w:type="dxa"/>
          </w:tcPr>
          <w:p w14:paraId="641582D1" w14:textId="77777777" w:rsidR="004B3313" w:rsidRPr="002A1AD3" w:rsidRDefault="004B3313" w:rsidP="004B3313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1A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Кошка переворачивается в воздухе за счет выпрямительного рефлекса. </w:t>
            </w:r>
            <w:r w:rsidRPr="002A1AD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Выпрямительные рефлексы – это </w:t>
            </w:r>
            <w:r w:rsidRPr="002A1AD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последовательные сокращения мышц туловища и шеи, которые обеспечивают возвращение головы, а затем тела в исходное состояние. </w:t>
            </w:r>
          </w:p>
        </w:tc>
      </w:tr>
      <w:tr w:rsidR="004B3313" w:rsidRPr="005B1B44" w14:paraId="2A305C05" w14:textId="77777777" w:rsidTr="00602A16">
        <w:tc>
          <w:tcPr>
            <w:tcW w:w="9351" w:type="dxa"/>
            <w:gridSpan w:val="3"/>
            <w:shd w:val="clear" w:color="auto" w:fill="F2F2F2" w:themeFill="background1" w:themeFillShade="F2"/>
          </w:tcPr>
          <w:p w14:paraId="0190C709" w14:textId="77777777" w:rsidR="004B3313" w:rsidRPr="005B1B44" w:rsidRDefault="004B3313" w:rsidP="00602A16">
            <w:pPr>
              <w:pStyle w:val="htmllist"/>
              <w:ind w:left="0" w:firstLine="22"/>
              <w:jc w:val="left"/>
              <w:rPr>
                <w:bCs/>
              </w:rPr>
            </w:pPr>
            <w:r w:rsidRPr="005B1B44">
              <w:rPr>
                <w:b/>
              </w:rPr>
              <w:t>Тема 13. Физиология промежуточного мозга и лимбической системы</w:t>
            </w:r>
          </w:p>
        </w:tc>
      </w:tr>
      <w:tr w:rsidR="004B3313" w:rsidRPr="005B1B44" w14:paraId="6867E1B4" w14:textId="77777777" w:rsidTr="00602A16">
        <w:tc>
          <w:tcPr>
            <w:tcW w:w="988" w:type="dxa"/>
          </w:tcPr>
          <w:p w14:paraId="1C46E4B1" w14:textId="387A41CF" w:rsidR="004B3313" w:rsidRPr="005B1B44" w:rsidRDefault="004B3313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B44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  <w:r w:rsidR="00A5215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6C0141B" w14:textId="386C807D" w:rsidR="004B3313" w:rsidRPr="006F0F1E" w:rsidRDefault="004C6370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4B3313" w:rsidRPr="005B1B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B3313" w:rsidRPr="005B1B44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536" w:type="dxa"/>
          </w:tcPr>
          <w:p w14:paraId="7A38FA75" w14:textId="77777777" w:rsidR="00435B2C" w:rsidRPr="00435B2C" w:rsidRDefault="00435B2C" w:rsidP="00435B2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5B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71D04209" w14:textId="77777777" w:rsidR="004B3313" w:rsidRPr="005B1B44" w:rsidRDefault="004B3313" w:rsidP="004B331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1B44">
              <w:rPr>
                <w:rFonts w:ascii="Times New Roman" w:hAnsi="Times New Roman" w:cs="Times New Roman"/>
                <w:sz w:val="24"/>
                <w:szCs w:val="24"/>
              </w:rPr>
              <w:t xml:space="preserve">Почему повышается половая функция у животных весной и как это связано с эпифизом? </w:t>
            </w:r>
          </w:p>
        </w:tc>
        <w:tc>
          <w:tcPr>
            <w:tcW w:w="3827" w:type="dxa"/>
          </w:tcPr>
          <w:p w14:paraId="5D823CEB" w14:textId="77777777" w:rsidR="004B3313" w:rsidRPr="005B1B44" w:rsidRDefault="004B3313" w:rsidP="004B3313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B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Весной продолжительность дня,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увеличивается. Свет действует на</w:t>
            </w:r>
            <w:r w:rsidRPr="005B1B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секреци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5B1B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эпифизом гормона мелатонина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B1B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подавля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его активность. В связи с этим </w:t>
            </w:r>
            <w:r w:rsidRPr="005B1B44">
              <w:rPr>
                <w:rFonts w:ascii="Times New Roman" w:hAnsi="Times New Roman" w:cs="Times New Roman"/>
                <w:bCs/>
                <w:sz w:val="24"/>
                <w:szCs w:val="24"/>
              </w:rPr>
              <w:t>исключается тормозное влияние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мелатонина</w:t>
            </w:r>
            <w:r w:rsidRPr="005B1B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функцию половых желез.</w:t>
            </w:r>
          </w:p>
        </w:tc>
      </w:tr>
      <w:tr w:rsidR="004B3313" w:rsidRPr="005B1B44" w14:paraId="6F7CEBB6" w14:textId="77777777" w:rsidTr="00602A16">
        <w:tc>
          <w:tcPr>
            <w:tcW w:w="9351" w:type="dxa"/>
            <w:gridSpan w:val="3"/>
            <w:shd w:val="clear" w:color="auto" w:fill="F2F2F2" w:themeFill="background1" w:themeFillShade="F2"/>
          </w:tcPr>
          <w:p w14:paraId="744AAA87" w14:textId="77777777" w:rsidR="004B3313" w:rsidRPr="005B1B44" w:rsidRDefault="004B3313" w:rsidP="00602A16">
            <w:pPr>
              <w:pStyle w:val="htmllist"/>
              <w:ind w:left="0" w:firstLine="22"/>
              <w:jc w:val="left"/>
              <w:rPr>
                <w:bCs/>
              </w:rPr>
            </w:pPr>
            <w:r w:rsidRPr="005B1B44">
              <w:rPr>
                <w:b/>
              </w:rPr>
              <w:lastRenderedPageBreak/>
              <w:t>Тема 14. Физиология коры больших полушарий и базальных ядер</w:t>
            </w:r>
          </w:p>
        </w:tc>
      </w:tr>
      <w:tr w:rsidR="004B3313" w:rsidRPr="005B1B44" w14:paraId="5A52ABCB" w14:textId="77777777" w:rsidTr="00602A16">
        <w:tc>
          <w:tcPr>
            <w:tcW w:w="988" w:type="dxa"/>
          </w:tcPr>
          <w:p w14:paraId="266B89E6" w14:textId="317A957C" w:rsidR="004B3313" w:rsidRPr="005B1B44" w:rsidRDefault="00DE34BE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14.4</w:t>
            </w:r>
          </w:p>
          <w:p w14:paraId="0695FBDF" w14:textId="211CB4D5" w:rsidR="004B3313" w:rsidRPr="005B1B44" w:rsidRDefault="004C6370" w:rsidP="004B331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B3313" w:rsidRPr="005B1B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B3313" w:rsidRPr="005B1B44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4536" w:type="dxa"/>
          </w:tcPr>
          <w:p w14:paraId="4C68DAFC" w14:textId="77777777" w:rsidR="00435B2C" w:rsidRPr="00435B2C" w:rsidRDefault="00435B2C" w:rsidP="00435B2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5B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2EC6025" w14:textId="26446244" w:rsidR="004B3313" w:rsidRPr="005B1B44" w:rsidRDefault="004B2226" w:rsidP="004B331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="004B3313" w:rsidRPr="005B1B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акое поле и в каком отделе  коры головного мозга отвечает за последовательность движений  </w:t>
            </w:r>
          </w:p>
        </w:tc>
        <w:tc>
          <w:tcPr>
            <w:tcW w:w="3827" w:type="dxa"/>
          </w:tcPr>
          <w:p w14:paraId="013145E2" w14:textId="77777777" w:rsidR="004B3313" w:rsidRPr="005B1B44" w:rsidRDefault="004B3313" w:rsidP="004B3313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последовательность движений отвечает п</w:t>
            </w:r>
            <w:r w:rsidRPr="005B1B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оле 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Поле 6 находится в </w:t>
            </w:r>
            <w:r w:rsidRPr="005B1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</w:t>
            </w:r>
            <w:r w:rsidRPr="005B1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B1B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верхней лобной извилины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B1B4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49D8E7F0" w14:textId="7ABE8E64" w:rsidR="001A70C0" w:rsidRDefault="001A70C0" w:rsidP="009F1DBF">
      <w:pPr>
        <w:tabs>
          <w:tab w:val="left" w:pos="232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</w:p>
    <w:p w14:paraId="7B697D19" w14:textId="2FF081F9" w:rsidR="004B3313" w:rsidRDefault="004B3313" w:rsidP="009F1DBF">
      <w:pPr>
        <w:tabs>
          <w:tab w:val="left" w:pos="232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</w:p>
    <w:p w14:paraId="38B6F04B" w14:textId="71AD8344" w:rsidR="004B3313" w:rsidRDefault="004B3313" w:rsidP="009F1DBF">
      <w:pPr>
        <w:tabs>
          <w:tab w:val="left" w:pos="232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</w:p>
    <w:p w14:paraId="2891BFAA" w14:textId="77777777" w:rsidR="004B3313" w:rsidRDefault="004B3313" w:rsidP="009F1DBF">
      <w:pPr>
        <w:tabs>
          <w:tab w:val="left" w:pos="232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</w:p>
    <w:p w14:paraId="1380BAA5" w14:textId="77777777" w:rsidR="004B2226" w:rsidRDefault="004B2226" w:rsidP="0037134C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54918CF3" w14:textId="4ABB255F" w:rsidR="001A70C0" w:rsidRPr="00A662B2" w:rsidRDefault="001A70C0" w:rsidP="002F51D0">
      <w:pPr>
        <w:pStyle w:val="a3"/>
        <w:numPr>
          <w:ilvl w:val="0"/>
          <w:numId w:val="96"/>
        </w:numPr>
        <w:ind w:left="709" w:hanging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6ED92C07" w14:textId="77777777" w:rsidR="001A70C0" w:rsidRPr="00F0490B" w:rsidRDefault="001A70C0" w:rsidP="001A70C0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0F9581B" w14:textId="43ADD508" w:rsidR="001A70C0" w:rsidRDefault="001A70C0" w:rsidP="001A70C0">
      <w:pPr>
        <w:pStyle w:val="a3"/>
        <w:spacing w:after="120" w:line="240" w:lineRule="auto"/>
        <w:ind w:left="709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 вопросов к экзамену</w:t>
      </w:r>
    </w:p>
    <w:p w14:paraId="583628CC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Место анатомии среди наук о человеке. Развитие организма человека. </w:t>
      </w:r>
    </w:p>
    <w:p w14:paraId="30C80482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Нейробиологический подход к исследованию нервной системы человека.</w:t>
      </w:r>
    </w:p>
    <w:p w14:paraId="0461C65F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История анатомии и представлений о мозге. </w:t>
      </w:r>
    </w:p>
    <w:p w14:paraId="3603E781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Общий план строения нервной системы человека.</w:t>
      </w:r>
    </w:p>
    <w:p w14:paraId="4ED51428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Развитие нервной системы. </w:t>
      </w:r>
    </w:p>
    <w:p w14:paraId="5F7329A2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Оболочки и кровоснабжение головного и спинного мозга. </w:t>
      </w:r>
    </w:p>
    <w:p w14:paraId="6011034B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Система желудочков головного мозга. Ликворная система мозга. </w:t>
      </w:r>
    </w:p>
    <w:p w14:paraId="07B82D1D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Спинномозговая жидкость, ее функции. Гематоэнцефалический барьер.</w:t>
      </w:r>
    </w:p>
    <w:p w14:paraId="3FA77558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Микроструктура нервной ткани. </w:t>
      </w:r>
    </w:p>
    <w:p w14:paraId="164D9992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Классификация нейронов по форме и функциям, особенности строения.</w:t>
      </w:r>
    </w:p>
    <w:p w14:paraId="3A093F65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Электрическая активность нейрона. Нервное волокно. </w:t>
      </w:r>
    </w:p>
    <w:p w14:paraId="0FD1D8DD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Серое и белое вещество мозга. Нейроглия. </w:t>
      </w:r>
    </w:p>
    <w:p w14:paraId="00796198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Рефлекторный принцип функционирования нервной системы.</w:t>
      </w:r>
    </w:p>
    <w:p w14:paraId="4BA1A663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Онтогенез центральной нервной системы. </w:t>
      </w:r>
    </w:p>
    <w:p w14:paraId="1378F737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Общие принципы организации нервной системы у позвоночных и ее принципиальные отличия от беспозвоночных. </w:t>
      </w:r>
    </w:p>
    <w:p w14:paraId="22B0B05B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Эволюция спинного и головного мозга. </w:t>
      </w:r>
    </w:p>
    <w:p w14:paraId="6F6A4F73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Этапы развития эмбрионального мозга. </w:t>
      </w:r>
    </w:p>
    <w:p w14:paraId="5C76D80D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Строение спинного мозга. Топография серого и белого вещества.</w:t>
      </w:r>
    </w:p>
    <w:p w14:paraId="564B4C81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Спинномозговые нервы: строение и области иннервации. </w:t>
      </w:r>
    </w:p>
    <w:p w14:paraId="21C2CC47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Рефлекторная дуга. </w:t>
      </w:r>
    </w:p>
    <w:p w14:paraId="49238A59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Шейное сплетение и его ветви. </w:t>
      </w:r>
    </w:p>
    <w:p w14:paraId="737F47E7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Плечевое сплетение и его ветви. </w:t>
      </w:r>
    </w:p>
    <w:p w14:paraId="74F6655F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Пояснично-кресцовое сплетение и его ветви.</w:t>
      </w:r>
    </w:p>
    <w:p w14:paraId="2B9BE27A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Продолговатый мозг: его строение, ядра и функции. </w:t>
      </w:r>
    </w:p>
    <w:p w14:paraId="164C2AA1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Задний мозг: его строение и функции. </w:t>
      </w:r>
    </w:p>
    <w:p w14:paraId="030C20D5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Мост: внешнее и внутреннее строение. Ядра моста, проводящие пути.</w:t>
      </w:r>
    </w:p>
    <w:p w14:paraId="035443A7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Средний мозг, его части, ядра и проводящие пути. </w:t>
      </w:r>
    </w:p>
    <w:p w14:paraId="52B420F5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Ретикулярная формация: строение, представительства в головном мозге. </w:t>
      </w:r>
    </w:p>
    <w:p w14:paraId="636125D2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Мозжечок, его структура и функции, связи с другими отделами мозга.</w:t>
      </w:r>
    </w:p>
    <w:p w14:paraId="20F4E526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Четвертый желудочек мозга. Ромбовидная ямка. </w:t>
      </w:r>
    </w:p>
    <w:p w14:paraId="6E079FF2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I пара черепно-мозговых нервов.</w:t>
      </w:r>
    </w:p>
    <w:p w14:paraId="358FE925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II пара черепно-мозговых нервов.</w:t>
      </w:r>
    </w:p>
    <w:p w14:paraId="6CF00F60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III пара черепно-мозговых нервов.</w:t>
      </w:r>
    </w:p>
    <w:p w14:paraId="508AB509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IV пара черепно-мозговых нервов.</w:t>
      </w:r>
    </w:p>
    <w:p w14:paraId="744FE81E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V пара черепно-мозговых нервов.</w:t>
      </w:r>
    </w:p>
    <w:p w14:paraId="3888BC89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VI пара черепно-мозговых нервов.</w:t>
      </w:r>
    </w:p>
    <w:p w14:paraId="70B5B480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VII пара черепно-мозговых нервов.</w:t>
      </w:r>
    </w:p>
    <w:p w14:paraId="05DA7F73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VIII пара черепно-мозговых нервов.</w:t>
      </w:r>
    </w:p>
    <w:p w14:paraId="2A581673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IХ пара черепно-мозговых нервов.</w:t>
      </w:r>
    </w:p>
    <w:p w14:paraId="1062120C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Х пара черепно-мозговых нервов.</w:t>
      </w:r>
    </w:p>
    <w:p w14:paraId="1D5B08CA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ХI пара черепно-мозговых нервов.</w:t>
      </w:r>
    </w:p>
    <w:p w14:paraId="486CEA39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ХII пара черепно-мозговых нервов.</w:t>
      </w:r>
    </w:p>
    <w:p w14:paraId="1562796E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Структурно-функциональный обзор промежуточного мозга.</w:t>
      </w:r>
    </w:p>
    <w:p w14:paraId="7DD939F0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Таламус: строение, ядра и функции ядерных групп, функциональные связи с другими отделами мозга. </w:t>
      </w:r>
    </w:p>
    <w:p w14:paraId="1190A93F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Гипоталамус: строение, основные ядра, их важнейшие свойства. </w:t>
      </w:r>
    </w:p>
    <w:p w14:paraId="75B98F81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lastRenderedPageBreak/>
        <w:t>Гипофиз: строение, функции.</w:t>
      </w:r>
    </w:p>
    <w:p w14:paraId="6AC33BDA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Структурно-функциональный обзор переднего мозга.</w:t>
      </w:r>
    </w:p>
    <w:p w14:paraId="5EDBFAED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Лобная, теменная, затылочная и височные доли: функциональная характеристика корковых зон. </w:t>
      </w:r>
    </w:p>
    <w:p w14:paraId="3836430B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Лимбическая доля, функциональная характеристика корковых зон. </w:t>
      </w:r>
    </w:p>
    <w:p w14:paraId="14B6DAE2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B17">
        <w:rPr>
          <w:rFonts w:ascii="Times New Roman" w:hAnsi="Times New Roman" w:cs="Times New Roman"/>
          <w:bCs/>
          <w:sz w:val="24"/>
          <w:szCs w:val="24"/>
        </w:rPr>
        <w:t>Характеристика типов коры больших полушарий и миелоархитектоника</w:t>
      </w:r>
    </w:p>
    <w:p w14:paraId="45F7DA6E" w14:textId="659A2898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B17">
        <w:rPr>
          <w:rFonts w:ascii="Times New Roman" w:hAnsi="Times New Roman" w:cs="Times New Roman"/>
          <w:bCs/>
          <w:sz w:val="24"/>
          <w:szCs w:val="24"/>
        </w:rPr>
        <w:t xml:space="preserve">Цитоархитектонические поля коры больших полушарий (по К. Бродману). Структурно-функциональная характеристика типов коры. </w:t>
      </w:r>
    </w:p>
    <w:p w14:paraId="50838EFE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B17">
        <w:rPr>
          <w:rFonts w:ascii="Times New Roman" w:hAnsi="Times New Roman" w:cs="Times New Roman"/>
          <w:bCs/>
          <w:sz w:val="24"/>
          <w:szCs w:val="24"/>
        </w:rPr>
        <w:t>Модульная организация коры больших полушарий. Базальные ядра, их связи и функции.</w:t>
      </w:r>
    </w:p>
    <w:p w14:paraId="621188BA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Анатомо-функциональная классификация проводящих путей. </w:t>
      </w:r>
    </w:p>
    <w:p w14:paraId="55B73B55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Ассоциативные пути, комиссуральные пути. </w:t>
      </w:r>
    </w:p>
    <w:p w14:paraId="716C1E11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Восходящие проекционные пути.</w:t>
      </w:r>
    </w:p>
    <w:p w14:paraId="5BCA6B7C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Нисходящие проекционные пути.</w:t>
      </w:r>
    </w:p>
    <w:p w14:paraId="7F8A50E1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Сенсорные проводящие пути. Виды рецепции. </w:t>
      </w:r>
    </w:p>
    <w:p w14:paraId="784DC9F6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Проводящие пути протопатической чувствительности. Проводящие пути глубокой и поверхностной чувствительности. </w:t>
      </w:r>
    </w:p>
    <w:p w14:paraId="5B49D6E1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Сенсорные пути мозжечкового направления.</w:t>
      </w:r>
    </w:p>
    <w:p w14:paraId="3AC560F6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Проводящие пути пирамидной системы. </w:t>
      </w:r>
    </w:p>
    <w:p w14:paraId="4125946F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Проводящие пути экстрапирамидной системы. </w:t>
      </w:r>
    </w:p>
    <w:p w14:paraId="59BC42B6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Проекционные связи мозжечка. Связи лимбической системы.</w:t>
      </w:r>
    </w:p>
    <w:p w14:paraId="26581889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B17">
        <w:rPr>
          <w:rFonts w:ascii="Times New Roman" w:hAnsi="Times New Roman" w:cs="Times New Roman"/>
          <w:bCs/>
          <w:sz w:val="24"/>
          <w:szCs w:val="24"/>
        </w:rPr>
        <w:t xml:space="preserve">Особенности развития и общий план строения автономной нервной системы, вегетативная рефлекторная дуга. </w:t>
      </w:r>
    </w:p>
    <w:p w14:paraId="1CB20023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B17">
        <w:rPr>
          <w:rFonts w:ascii="Times New Roman" w:hAnsi="Times New Roman" w:cs="Times New Roman"/>
          <w:bCs/>
          <w:sz w:val="24"/>
          <w:szCs w:val="24"/>
        </w:rPr>
        <w:t xml:space="preserve">Симпатическая часть вегетативной нервной системы. </w:t>
      </w:r>
    </w:p>
    <w:p w14:paraId="73BBF350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B17">
        <w:rPr>
          <w:rFonts w:ascii="Times New Roman" w:hAnsi="Times New Roman" w:cs="Times New Roman"/>
          <w:bCs/>
          <w:sz w:val="24"/>
          <w:szCs w:val="24"/>
        </w:rPr>
        <w:t>Парасимпатическая вегетативная нервная система: строение и области иннервации. Висцеральные сплетения и висцеральные узлы.</w:t>
      </w:r>
    </w:p>
    <w:p w14:paraId="0C723189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Предмет физиологии ЦНС, ее задачи, связь с другими науками.</w:t>
      </w:r>
    </w:p>
    <w:p w14:paraId="13E316C9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Краткая история развития физиологии как науки.</w:t>
      </w:r>
    </w:p>
    <w:p w14:paraId="09EDD179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Вклад физиологии ЦНС в понимание психической деятельности.</w:t>
      </w:r>
    </w:p>
    <w:p w14:paraId="0389C822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Структурно-функциональная характеристика нервных и глиальных клеток.</w:t>
      </w:r>
    </w:p>
    <w:p w14:paraId="57CF642B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Классификация и функции нейронов, синапсов и нейроглии. </w:t>
      </w:r>
    </w:p>
    <w:p w14:paraId="4A4298B7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Функциональное значение различных структурных элементов нервной клетки.</w:t>
      </w:r>
    </w:p>
    <w:p w14:paraId="77E98F2D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Структурно-функциональная характеристика, проницаемость и основные функции клеточной мембраны. </w:t>
      </w:r>
    </w:p>
    <w:p w14:paraId="5626A45D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Механизмы транспорта веществ через клеточную мембрану нейрона. </w:t>
      </w:r>
    </w:p>
    <w:p w14:paraId="237C56BC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Первичный транспорт: механизм работы ионных насосов, эндоцитоз и экзоцитоз. </w:t>
      </w:r>
    </w:p>
    <w:p w14:paraId="741820B1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Вторичный транспорт: виды диффузии, осмос, натриевый механизм. </w:t>
      </w:r>
    </w:p>
    <w:p w14:paraId="5CAB218E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Ионные каналы: классификация, устройство и функционирование. </w:t>
      </w:r>
    </w:p>
    <w:p w14:paraId="2C333D26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Основные свойства нервной клетки: раздражимость, возбудимость, проводимость. </w:t>
      </w:r>
    </w:p>
    <w:p w14:paraId="44BD983F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Потенциал покоя: общая характеристика, причина и механизм формирования.</w:t>
      </w:r>
    </w:p>
    <w:p w14:paraId="388680A1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Потенциал действия: характеристика, механизм возникновения, фазы. </w:t>
      </w:r>
    </w:p>
    <w:p w14:paraId="1B016EDE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Следовые явления, ионные токи, запас ионов в клетке. </w:t>
      </w:r>
    </w:p>
    <w:p w14:paraId="2106EDFA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Локальный потенциал и проницаемость клеточной мембраны. </w:t>
      </w:r>
    </w:p>
    <w:p w14:paraId="21E4538F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Сравнительная характеристика локального потенциала и потенциала действия. </w:t>
      </w:r>
    </w:p>
    <w:p w14:paraId="4F665038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Фазы изменения возбудимости. Лабильность. </w:t>
      </w:r>
    </w:p>
    <w:p w14:paraId="232041D2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Оценка возбудимости и аккомодация клетки. </w:t>
      </w:r>
    </w:p>
    <w:p w14:paraId="2789E816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Действие постоянного тока на ткань.</w:t>
      </w:r>
    </w:p>
    <w:p w14:paraId="709962D0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Классификация, механизм возбуждения и физиологические свойства сенсорных рецепторов, кодирование силы раздражителя. </w:t>
      </w:r>
    </w:p>
    <w:p w14:paraId="4770C910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Классификация нервных волокон и локальные потенциалы. </w:t>
      </w:r>
    </w:p>
    <w:p w14:paraId="4CDE3C42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Механизм распространения возбуждения по миелинизированным и </w:t>
      </w:r>
      <w:r w:rsidRPr="003A3B17">
        <w:rPr>
          <w:rFonts w:ascii="Times New Roman" w:hAnsi="Times New Roman" w:cs="Times New Roman"/>
          <w:sz w:val="24"/>
          <w:szCs w:val="24"/>
        </w:rPr>
        <w:lastRenderedPageBreak/>
        <w:t xml:space="preserve">немиелинизированным нервным волокнам. </w:t>
      </w:r>
    </w:p>
    <w:p w14:paraId="04BA9AD4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Быстрый и медленный аксонный транспорт.</w:t>
      </w:r>
    </w:p>
    <w:p w14:paraId="05D26B3F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Структурно-функциональная характеристика синапсов. </w:t>
      </w:r>
    </w:p>
    <w:p w14:paraId="7468F426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Механизм синаптической передачи сигнала в электрических и химических синапсах. </w:t>
      </w:r>
    </w:p>
    <w:p w14:paraId="796B52B5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Проведение возбуждения в химических и электрических синапсах. </w:t>
      </w:r>
    </w:p>
    <w:p w14:paraId="2550E22A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Медиаторы и рецепторы синапсов ЦНС. Принцип Дейла.</w:t>
      </w:r>
    </w:p>
    <w:p w14:paraId="2B013B34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Механизм возбуждения нейрона. </w:t>
      </w:r>
    </w:p>
    <w:p w14:paraId="6948FA7A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Характеристика распространения возбуждения в ЦНС. </w:t>
      </w:r>
    </w:p>
    <w:p w14:paraId="2FBE0A31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Свойства нервных центров. </w:t>
      </w:r>
    </w:p>
    <w:p w14:paraId="2899B48C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Механизм, виды и роль постсинаптического торможения. </w:t>
      </w:r>
    </w:p>
    <w:p w14:paraId="2BB021EC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Механизм, разновидности и роль пресинаптического торможения. </w:t>
      </w:r>
    </w:p>
    <w:p w14:paraId="1F122404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Координационная и интегративная функции ЦНС.</w:t>
      </w:r>
    </w:p>
    <w:p w14:paraId="15FC79A8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Структурно-функциональная характеристика и функции спинного мозга.</w:t>
      </w:r>
    </w:p>
    <w:p w14:paraId="11D3F175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Физиологическое значение основных проводящих путей спинного мозга.</w:t>
      </w:r>
    </w:p>
    <w:p w14:paraId="0AE2DDAA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Рефлексы спинного мозга. </w:t>
      </w:r>
    </w:p>
    <w:p w14:paraId="3C5E7329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Механизм шагательного рефлекса и регуляция тонуса мышц.</w:t>
      </w:r>
    </w:p>
    <w:p w14:paraId="0E74D2C6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Функции ствола мозга, реализуемые ядрами черепных нервов. </w:t>
      </w:r>
    </w:p>
    <w:p w14:paraId="32C6B878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Сложные рефлексы ствола мозга: глазодвигательные, рвотный, кашлевой, чихания, жевания и глотания. </w:t>
      </w:r>
    </w:p>
    <w:p w14:paraId="0C9F9276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Физиология ретикулярной формации ствола мозга: структурные особенности, функции, нисходящие и восходящие влияния. </w:t>
      </w:r>
    </w:p>
    <w:p w14:paraId="60C27B8D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Стволовые рефлексы регуляции тонуса мышц, позы и равновесия тела.</w:t>
      </w:r>
    </w:p>
    <w:p w14:paraId="200AC364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Противоболевая и проводниковая функции ствола мозга. </w:t>
      </w:r>
    </w:p>
    <w:p w14:paraId="57F68DC5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Организация дыхательного центра и регуляция дыхания. </w:t>
      </w:r>
    </w:p>
    <w:p w14:paraId="28A9B27B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Реакция мозга на гипоксию и асфиксию, синдром внезапной остановки дыхания. </w:t>
      </w:r>
    </w:p>
    <w:p w14:paraId="1130F273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Функциональная организация, связи и функции мозжечка. </w:t>
      </w:r>
    </w:p>
    <w:p w14:paraId="1DD1F07C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Афферентные и эфферентные связи основных групп ядер таламуса и гипоталамуса, их функции. </w:t>
      </w:r>
    </w:p>
    <w:p w14:paraId="1A037C32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Физиология гипофиза и эпифиза. </w:t>
      </w:r>
    </w:p>
    <w:p w14:paraId="12C05805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Механизм гипоталамо-гипофизарных взаимодействий в регуляции выработки гормонов.</w:t>
      </w:r>
    </w:p>
    <w:p w14:paraId="77FD60B9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Структурно-функциональная характеристика и нейрофизиологические принципы организации коры большого мозга. </w:t>
      </w:r>
    </w:p>
    <w:p w14:paraId="4E74A027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Функциональные блоки мозга. </w:t>
      </w:r>
    </w:p>
    <w:p w14:paraId="6B30D740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Сенсорные, ассоциативные и двигательные области коры. </w:t>
      </w:r>
    </w:p>
    <w:p w14:paraId="4BBE9F58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Функциональная асимметрия полушарий. Латерализация функций.</w:t>
      </w:r>
    </w:p>
    <w:p w14:paraId="6AF3DECA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Структурно-функциональная организация и функции лимбической системы мозга. </w:t>
      </w:r>
    </w:p>
    <w:p w14:paraId="28B6D3D6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Базальные ядра: функциональные связи и функции. </w:t>
      </w:r>
    </w:p>
    <w:p w14:paraId="08E97450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Особенности кровообращения, регуляция и физиологические феномены мозгового кровотока. </w:t>
      </w:r>
    </w:p>
    <w:p w14:paraId="7F1FE40B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Образование, отток, резорбция и функции ликвора. </w:t>
      </w:r>
    </w:p>
    <w:p w14:paraId="057C890A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>Структура и функции гематоэнцефалического барьера.</w:t>
      </w:r>
    </w:p>
    <w:p w14:paraId="15A1EEAC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Влияние вегетативных нервов на органы. Классификация вегетативных рефлексов. </w:t>
      </w:r>
    </w:p>
    <w:p w14:paraId="004DEC25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Симпатическая нервная система: медиаторы, рецепторы, типы регуляции, механизм действия катехоламинов. </w:t>
      </w:r>
    </w:p>
    <w:p w14:paraId="4868E8A2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Парасимпатическая нервная система: медиаторы, рецепторы, инактивирование медиатора, механизм действия ацетилхолина. </w:t>
      </w:r>
    </w:p>
    <w:p w14:paraId="7BB17A99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Интраорганная нервная система: структурно-функциональная характеристика, медиаторы и рецепторы. </w:t>
      </w:r>
    </w:p>
    <w:p w14:paraId="62B92F73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t xml:space="preserve">Регуляция функций синапсов и взаимодействие между отделами вегетативной нервной системы. </w:t>
      </w:r>
    </w:p>
    <w:p w14:paraId="755E2FF5" w14:textId="77777777" w:rsidR="003A3B17" w:rsidRPr="003A3B17" w:rsidRDefault="003A3B17" w:rsidP="002F51D0">
      <w:pPr>
        <w:pStyle w:val="a3"/>
        <w:widowControl w:val="0"/>
        <w:numPr>
          <w:ilvl w:val="0"/>
          <w:numId w:val="3"/>
        </w:numPr>
        <w:tabs>
          <w:tab w:val="left" w:pos="709"/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3A3B17">
        <w:rPr>
          <w:rFonts w:ascii="Times New Roman" w:hAnsi="Times New Roman" w:cs="Times New Roman"/>
          <w:sz w:val="24"/>
          <w:szCs w:val="24"/>
        </w:rPr>
        <w:lastRenderedPageBreak/>
        <w:t>Центры и афферентные пути вегетативной нервной системы. Трофическое действие нервной системы.</w:t>
      </w:r>
    </w:p>
    <w:p w14:paraId="18088782" w14:textId="5A17A588" w:rsidR="009F1DBF" w:rsidRPr="001E2A44" w:rsidRDefault="009F1DBF" w:rsidP="003A3B17">
      <w:pPr>
        <w:tabs>
          <w:tab w:val="left" w:pos="709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0098011" w14:textId="4691528B" w:rsidR="009F1DBF" w:rsidRPr="004B2226" w:rsidRDefault="009F1DBF" w:rsidP="002F51D0">
      <w:pPr>
        <w:numPr>
          <w:ilvl w:val="0"/>
          <w:numId w:val="96"/>
        </w:numPr>
        <w:spacing w:line="240" w:lineRule="auto"/>
        <w:ind w:left="709" w:hanging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F1DBF">
        <w:rPr>
          <w:rFonts w:ascii="Times New Roman" w:eastAsia="Calibri" w:hAnsi="Times New Roman" w:cs="Times New Roman"/>
          <w:b/>
          <w:sz w:val="24"/>
          <w:szCs w:val="24"/>
        </w:rPr>
        <w:t>КРИТЕРИИ, ПОКАЗАТЕЛИ И ШКАЛЫ ОЦЕНИВАНИЯ РЕЗУЛЬТАТОВ ОСВОЕНИЯ ДИСЦИПЛИНЫ</w:t>
      </w:r>
    </w:p>
    <w:p w14:paraId="2782BF34" w14:textId="47BF638D" w:rsidR="009F1DBF" w:rsidRPr="004B2226" w:rsidRDefault="009F1DBF" w:rsidP="002F51D0">
      <w:pPr>
        <w:pStyle w:val="a3"/>
        <w:numPr>
          <w:ilvl w:val="1"/>
          <w:numId w:val="97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4B2226"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14:paraId="5DEDFC1D" w14:textId="77777777" w:rsidR="009F1DBF" w:rsidRPr="009F1DBF" w:rsidRDefault="009F1DBF" w:rsidP="009F1DBF">
      <w:pPr>
        <w:spacing w:after="0" w:line="120" w:lineRule="auto"/>
        <w:ind w:left="709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DEDD6A8" w14:textId="7F177946" w:rsidR="009F1DBF" w:rsidRPr="009F1DBF" w:rsidRDefault="009F1DBF" w:rsidP="009F1DBF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9F1DBF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FA0B01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 w:rsidRPr="009F1DBF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формируются проверочные работы, которые включают задания закрытого и открытого типов. </w:t>
      </w:r>
    </w:p>
    <w:p w14:paraId="785090A4" w14:textId="77777777" w:rsidR="009F1DBF" w:rsidRPr="009F1DBF" w:rsidRDefault="009F1DBF" w:rsidP="009F1DBF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 w:rsidRPr="009F1DBF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45C9EAD3" w14:textId="77777777" w:rsidR="009F1DBF" w:rsidRPr="009F1DBF" w:rsidRDefault="009F1DBF" w:rsidP="009F1DBF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6E42753E" w14:textId="77777777" w:rsidR="009F1DBF" w:rsidRPr="009F1DBF" w:rsidRDefault="009F1DBF" w:rsidP="009F1DBF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9F1DBF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заданий</w:t>
      </w:r>
    </w:p>
    <w:p w14:paraId="0698CE80" w14:textId="77777777" w:rsidR="009F1DBF" w:rsidRPr="009F1DBF" w:rsidRDefault="009F1DBF" w:rsidP="009F1DBF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9F1DBF" w:rsidRPr="009F1DBF" w14:paraId="72A81DBC" w14:textId="77777777" w:rsidTr="0037134C">
        <w:tc>
          <w:tcPr>
            <w:tcW w:w="4668" w:type="dxa"/>
          </w:tcPr>
          <w:p w14:paraId="2F36CB75" w14:textId="77777777" w:rsidR="009F1DBF" w:rsidRPr="009F1DBF" w:rsidRDefault="009F1DBF" w:rsidP="009F1DBF">
            <w:pPr>
              <w:spacing w:before="120" w:after="120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14:paraId="642821DE" w14:textId="77777777" w:rsidR="009F1DBF" w:rsidRPr="009F1DBF" w:rsidRDefault="009F1DBF" w:rsidP="009F1DBF">
            <w:pPr>
              <w:spacing w:before="120" w:after="120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9F1DBF" w:rsidRPr="009F1DBF" w14:paraId="318C455B" w14:textId="77777777" w:rsidTr="0037134C">
        <w:tc>
          <w:tcPr>
            <w:tcW w:w="4668" w:type="dxa"/>
          </w:tcPr>
          <w:p w14:paraId="36899834" w14:textId="77777777" w:rsidR="009F1DBF" w:rsidRPr="009F1DBF" w:rsidRDefault="009F1DBF" w:rsidP="002F51D0">
            <w:pPr>
              <w:numPr>
                <w:ilvl w:val="1"/>
                <w:numId w:val="2"/>
              </w:numPr>
              <w:tabs>
                <w:tab w:val="left" w:pos="570"/>
              </w:tabs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57A0D3BD" w14:textId="77777777" w:rsidR="009F1DBF" w:rsidRPr="009F1DBF" w:rsidRDefault="009F1DBF" w:rsidP="009F1DBF">
            <w:pPr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4FE7D320" w14:textId="77777777" w:rsidR="009F1DBF" w:rsidRPr="009F1DBF" w:rsidRDefault="009F1DBF" w:rsidP="009F1DBF">
            <w:pPr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0B9B47D2" w14:textId="77777777" w:rsidR="009F1DBF" w:rsidRPr="009F1DBF" w:rsidRDefault="009F1DBF" w:rsidP="009F1DBF">
            <w:pPr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5F1F0AEB" w14:textId="77777777" w:rsidR="009F1DBF" w:rsidRPr="009F1DBF" w:rsidRDefault="009F1DBF" w:rsidP="009F1DBF">
            <w:pPr>
              <w:ind w:left="36"/>
              <w:contextualSpacing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44F2CC16" w14:textId="77777777" w:rsidR="009F1DBF" w:rsidRPr="009F1DBF" w:rsidRDefault="009F1DBF" w:rsidP="009F1DBF">
            <w:pPr>
              <w:spacing w:line="120" w:lineRule="auto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F1DBF" w:rsidRPr="009F1DBF" w14:paraId="02230E45" w14:textId="77777777" w:rsidTr="0037134C">
        <w:tc>
          <w:tcPr>
            <w:tcW w:w="4668" w:type="dxa"/>
          </w:tcPr>
          <w:p w14:paraId="6D4D73F8" w14:textId="77777777" w:rsidR="009F1DBF" w:rsidRPr="009F1DBF" w:rsidRDefault="009F1DBF" w:rsidP="002F51D0">
            <w:pPr>
              <w:numPr>
                <w:ilvl w:val="1"/>
                <w:numId w:val="2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4F66EEF9" w14:textId="77777777" w:rsidR="009F1DBF" w:rsidRPr="009F1DBF" w:rsidRDefault="009F1DBF" w:rsidP="009F1DBF">
            <w:pPr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76" w:type="dxa"/>
          </w:tcPr>
          <w:p w14:paraId="3AEAA64A" w14:textId="77777777" w:rsidR="009F1DBF" w:rsidRPr="009F1DBF" w:rsidRDefault="009F1DBF" w:rsidP="009F1DBF">
            <w:pPr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56FA4AEF" w14:textId="77777777" w:rsidR="009F1DBF" w:rsidRPr="009F1DBF" w:rsidRDefault="009F1DBF" w:rsidP="009F1DBF">
            <w:pPr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5B199BCC" w14:textId="77777777" w:rsidR="009F1DBF" w:rsidRPr="009F1DBF" w:rsidRDefault="009F1DBF" w:rsidP="009F1DBF">
            <w:pPr>
              <w:ind w:left="709" w:hanging="673"/>
              <w:contextualSpacing/>
              <w:jc w:val="both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007ACD4F" w14:textId="77777777" w:rsidR="009F1DBF" w:rsidRPr="009F1DBF" w:rsidRDefault="009F1DBF" w:rsidP="009F1DBF">
            <w:pPr>
              <w:spacing w:line="12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9F1DBF" w:rsidRPr="009F1DBF" w14:paraId="3A432856" w14:textId="77777777" w:rsidTr="0037134C">
        <w:tc>
          <w:tcPr>
            <w:tcW w:w="4668" w:type="dxa"/>
          </w:tcPr>
          <w:p w14:paraId="15E713E2" w14:textId="77777777" w:rsidR="009F1DBF" w:rsidRPr="009F1DBF" w:rsidRDefault="009F1DBF" w:rsidP="002F51D0">
            <w:pPr>
              <w:numPr>
                <w:ilvl w:val="1"/>
                <w:numId w:val="2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76" w:type="dxa"/>
          </w:tcPr>
          <w:p w14:paraId="5CF28786" w14:textId="3607F356" w:rsidR="009F1DBF" w:rsidRPr="009F1DBF" w:rsidRDefault="009F1DBF" w:rsidP="009F1DBF">
            <w:pPr>
              <w:ind w:left="50" w:hanging="14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5F45F6A2" w14:textId="77777777" w:rsidR="009F1DBF" w:rsidRPr="009F1DBF" w:rsidRDefault="009F1DBF" w:rsidP="009F1DBF">
            <w:pPr>
              <w:ind w:left="709" w:hanging="673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AA22A71" w14:textId="41CCA643" w:rsidR="009F1DBF" w:rsidRPr="009F1DBF" w:rsidRDefault="009F1DBF" w:rsidP="00FE056B">
            <w:pPr>
              <w:ind w:left="709" w:hanging="673"/>
              <w:contextualSpacing/>
              <w:jc w:val="both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неверный - 0 баллов</w:t>
            </w:r>
          </w:p>
        </w:tc>
      </w:tr>
      <w:tr w:rsidR="009F1DBF" w:rsidRPr="009F1DBF" w14:paraId="0ECDBF1B" w14:textId="77777777" w:rsidTr="0037134C">
        <w:tc>
          <w:tcPr>
            <w:tcW w:w="4668" w:type="dxa"/>
          </w:tcPr>
          <w:p w14:paraId="71B6FCEB" w14:textId="0C90CCF9" w:rsidR="009F1DBF" w:rsidRPr="009F1DBF" w:rsidRDefault="004B2226" w:rsidP="002F51D0">
            <w:pPr>
              <w:numPr>
                <w:ilvl w:val="1"/>
                <w:numId w:val="2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Задания закрытого типа на д</w:t>
            </w:r>
            <w:r w:rsidR="0037134C" w:rsidRPr="0037134C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ополнение к контексту / ввод правильного ответа</w:t>
            </w:r>
          </w:p>
        </w:tc>
        <w:tc>
          <w:tcPr>
            <w:tcW w:w="4676" w:type="dxa"/>
          </w:tcPr>
          <w:p w14:paraId="1411B1BE" w14:textId="4538FF69" w:rsidR="009F1DBF" w:rsidRPr="009F1DBF" w:rsidRDefault="009F1DBF" w:rsidP="0037134C">
            <w:pPr>
              <w:ind w:left="3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Ответ полностью верный </w:t>
            </w:r>
            <w:r w:rsidR="0037134C" w:rsidRPr="0037134C">
              <w:rPr>
                <w:rFonts w:ascii="Times New Roman" w:hAnsi="Times New Roman"/>
                <w:color w:val="000000"/>
                <w:sz w:val="24"/>
                <w:szCs w:val="24"/>
              </w:rPr>
              <w:t>(различия в окончаниях не учитываются)</w:t>
            </w:r>
            <w:r w:rsidR="0037134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- 1 балл</w:t>
            </w:r>
          </w:p>
          <w:p w14:paraId="05DC8EEF" w14:textId="77777777" w:rsidR="009F1DBF" w:rsidRPr="009F1DBF" w:rsidRDefault="009F1DBF" w:rsidP="009F1DBF">
            <w:pPr>
              <w:ind w:left="709" w:hanging="709"/>
              <w:contextualSpacing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7964102E" w14:textId="77777777" w:rsidR="009F1DBF" w:rsidRPr="009F1DBF" w:rsidRDefault="009F1DBF" w:rsidP="009F1DBF">
            <w:pPr>
              <w:spacing w:line="120" w:lineRule="auto"/>
              <w:jc w:val="center"/>
              <w:rPr>
                <w:rFonts w:ascii="Times New Roman" w:eastAsia="+mn-ea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9F1DBF" w:rsidRPr="009F1DBF" w14:paraId="442E4C1B" w14:textId="77777777" w:rsidTr="0037134C">
        <w:tc>
          <w:tcPr>
            <w:tcW w:w="4668" w:type="dxa"/>
          </w:tcPr>
          <w:p w14:paraId="502C94E6" w14:textId="77777777" w:rsidR="009F1DBF" w:rsidRPr="009F1DBF" w:rsidRDefault="009F1DBF" w:rsidP="002F51D0">
            <w:pPr>
              <w:numPr>
                <w:ilvl w:val="1"/>
                <w:numId w:val="2"/>
              </w:numPr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9F1DBF">
              <w:rPr>
                <w:rFonts w:ascii="Times New Roman" w:eastAsia="+mn-ea" w:hAnsi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6" w:type="dxa"/>
          </w:tcPr>
          <w:p w14:paraId="17FA35AC" w14:textId="77777777" w:rsidR="00FE056B" w:rsidRDefault="00FE056B" w:rsidP="00FE056B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74E9C90B" w14:textId="77777777" w:rsidR="00FE056B" w:rsidRDefault="00FE056B" w:rsidP="00FE056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4 балла.</w:t>
            </w:r>
          </w:p>
          <w:p w14:paraId="47D2A8BA" w14:textId="77777777" w:rsidR="00FE056B" w:rsidRDefault="00FE056B" w:rsidP="00FE056B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779FB99D" w14:textId="77777777" w:rsidR="00FE056B" w:rsidRPr="00A67601" w:rsidRDefault="00FE056B" w:rsidP="00FE056B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539CDF45" w14:textId="77777777" w:rsidR="009F1DBF" w:rsidRPr="009F1DBF" w:rsidRDefault="009F1DBF" w:rsidP="009F1DBF">
            <w:pPr>
              <w:spacing w:line="12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3F2A932E" w14:textId="77777777" w:rsidR="009F1DBF" w:rsidRPr="009F1DBF" w:rsidRDefault="009F1DBF" w:rsidP="009F1DBF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5F5D30B6" w14:textId="77777777" w:rsidR="009F1DBF" w:rsidRPr="009F1DBF" w:rsidRDefault="009F1DBF" w:rsidP="009F1DBF">
      <w:pPr>
        <w:spacing w:after="0" w:line="120" w:lineRule="auto"/>
        <w:ind w:left="709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522B0A1" w14:textId="3427DA5B" w:rsidR="009F1DBF" w:rsidRDefault="009F1DBF" w:rsidP="009F1D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DBF">
        <w:rPr>
          <w:rFonts w:ascii="Times New Roman" w:eastAsia="+mn-ea" w:hAnsi="Times New Roman" w:cs="Times New Roman"/>
          <w:color w:val="000000"/>
          <w:sz w:val="28"/>
          <w:szCs w:val="28"/>
        </w:rPr>
        <w:tab/>
        <w:t xml:space="preserve"> Далее с</w:t>
      </w:r>
      <w:r w:rsidRPr="009F1DBF">
        <w:rPr>
          <w:rFonts w:ascii="Times New Roman" w:eastAsia="Calibri" w:hAnsi="Times New Roman" w:cs="Times New Roman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14:paraId="77F09E09" w14:textId="77777777" w:rsidR="004F6559" w:rsidRPr="009F1DBF" w:rsidRDefault="004F6559" w:rsidP="009F1D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DEC34A" w14:textId="199F40CE" w:rsidR="009F1DBF" w:rsidRPr="004B2226" w:rsidRDefault="001A70C0" w:rsidP="002F51D0">
      <w:pPr>
        <w:pStyle w:val="a3"/>
        <w:numPr>
          <w:ilvl w:val="1"/>
          <w:numId w:val="97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4B2226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077F1F66" w14:textId="3A635BA7" w:rsidR="00310E88" w:rsidRDefault="00310E88" w:rsidP="00310E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Промежуточная аттестация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проводится в </w:t>
      </w:r>
      <w:r w:rsidR="003A3B1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семестре в форме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экзамена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. Форма проведения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экзамена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– устн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ое собеседование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билетам. </w:t>
      </w:r>
      <w:r w:rsidRPr="00016F7E">
        <w:rPr>
          <w:rFonts w:ascii="Times New Roman" w:eastAsia="Times New Roman" w:hAnsi="Times New Roman"/>
          <w:sz w:val="28"/>
          <w:szCs w:val="28"/>
          <w:lang w:eastAsia="ru-RU"/>
        </w:rPr>
        <w:t>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15ABCE4E" w14:textId="77777777" w:rsidR="003A3B17" w:rsidRPr="003A3B17" w:rsidRDefault="003A3B17" w:rsidP="003A3B1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3B17">
        <w:rPr>
          <w:rFonts w:ascii="Times New Roman" w:eastAsia="TimesNewRomanPSMT" w:hAnsi="Times New Roman" w:cs="Times New Roman"/>
          <w:sz w:val="28"/>
          <w:szCs w:val="28"/>
        </w:rPr>
        <w:t>Оценка «отлично» выставляется обучающемуся в том случае, если 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</w:t>
      </w:r>
    </w:p>
    <w:p w14:paraId="7B164439" w14:textId="77777777" w:rsidR="003A3B17" w:rsidRPr="003A3B17" w:rsidRDefault="003A3B17" w:rsidP="003A3B1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3B17">
        <w:rPr>
          <w:rFonts w:ascii="Times New Roman" w:eastAsia="TimesNewRomanPSMT" w:hAnsi="Times New Roman" w:cs="Times New Roman"/>
          <w:sz w:val="28"/>
          <w:szCs w:val="28"/>
        </w:rPr>
        <w:t>Оценка «хорошо» выставляется обучающемуся в том случае, если 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</w:r>
    </w:p>
    <w:p w14:paraId="20444043" w14:textId="77777777" w:rsidR="003A3B17" w:rsidRPr="003A3B17" w:rsidRDefault="003A3B17" w:rsidP="003A3B1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3B17">
        <w:rPr>
          <w:rFonts w:ascii="Times New Roman" w:eastAsia="TimesNewRomanPSMT" w:hAnsi="Times New Roman" w:cs="Times New Roman"/>
          <w:sz w:val="28"/>
          <w:szCs w:val="28"/>
        </w:rPr>
        <w:t>Оценка «удовлетворительно» выставляется обучающемуся в том случае, если 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</w:t>
      </w:r>
    </w:p>
    <w:p w14:paraId="49535E52" w14:textId="0F316E0D" w:rsidR="009F1DBF" w:rsidRDefault="003A3B17" w:rsidP="003A3B1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3A3B17">
        <w:rPr>
          <w:rFonts w:ascii="Times New Roman" w:eastAsia="TimesNewRomanPSMT" w:hAnsi="Times New Roman" w:cs="Times New Roman"/>
          <w:sz w:val="28"/>
          <w:szCs w:val="28"/>
        </w:rPr>
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ошибки.</w:t>
      </w:r>
    </w:p>
    <w:p w14:paraId="76579C92" w14:textId="77777777" w:rsidR="00D5773F" w:rsidRPr="003A3B17" w:rsidRDefault="00D5773F" w:rsidP="003A3B17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14:paraId="1E564D27" w14:textId="77777777" w:rsidR="009F1DBF" w:rsidRPr="009F1DBF" w:rsidRDefault="009F1DBF" w:rsidP="002F51D0">
      <w:pPr>
        <w:numPr>
          <w:ilvl w:val="0"/>
          <w:numId w:val="97"/>
        </w:numPr>
        <w:spacing w:line="240" w:lineRule="auto"/>
        <w:ind w:left="709" w:hanging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DBF">
        <w:rPr>
          <w:rFonts w:ascii="Times New Roman" w:hAnsi="Times New Roman" w:cs="Times New Roman"/>
          <w:b/>
          <w:sz w:val="24"/>
          <w:szCs w:val="24"/>
        </w:rPr>
        <w:t>МЕТОДИЧЕСКИЕ МАТЕРИАЛЫ, ОПРЕДЕЛЯЮЩИЕ ПРОЦЕДУРЫ ОЦЕНИВАНИЯ КОМПЕТЕНЦИЙ</w:t>
      </w:r>
    </w:p>
    <w:p w14:paraId="6FDA9114" w14:textId="77777777" w:rsidR="009F1DBF" w:rsidRPr="009F1DBF" w:rsidRDefault="009F1DBF" w:rsidP="009F1DBF">
      <w:pPr>
        <w:spacing w:after="0" w:line="240" w:lineRule="auto"/>
        <w:jc w:val="center"/>
        <w:rPr>
          <w:rFonts w:ascii="Times New Roman" w:eastAsia="Calibri" w:hAnsi="Times New Roman"/>
          <w:b/>
        </w:rPr>
      </w:pPr>
    </w:p>
    <w:p w14:paraId="2EFCAA26" w14:textId="77777777" w:rsidR="009F1DBF" w:rsidRPr="009F1DBF" w:rsidRDefault="009F1DBF" w:rsidP="009F1DBF">
      <w:pPr>
        <w:spacing w:after="120" w:line="240" w:lineRule="auto"/>
        <w:jc w:val="center"/>
        <w:rPr>
          <w:rFonts w:ascii="Times New Roman" w:eastAsia="Calibri" w:hAnsi="Times New Roman"/>
          <w:b/>
          <w:sz w:val="20"/>
          <w:szCs w:val="20"/>
        </w:rPr>
      </w:pPr>
      <w:r w:rsidRPr="009F1DBF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3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9F1DBF" w:rsidRPr="009F1DBF" w14:paraId="592085DE" w14:textId="77777777" w:rsidTr="001A70C0">
        <w:tc>
          <w:tcPr>
            <w:tcW w:w="1420" w:type="dxa"/>
            <w:vAlign w:val="center"/>
          </w:tcPr>
          <w:p w14:paraId="2E182D47" w14:textId="77777777" w:rsidR="009F1DBF" w:rsidRPr="009F1DBF" w:rsidRDefault="009F1DBF" w:rsidP="009F1DBF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9F1DBF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708DBC7B" w14:textId="77777777" w:rsidR="009F1DBF" w:rsidRPr="009F1DBF" w:rsidRDefault="009F1DBF" w:rsidP="009F1DBF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F1DBF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0884A3A9" w14:textId="77777777" w:rsidR="009F1DBF" w:rsidRPr="00D5773F" w:rsidRDefault="009F1DBF" w:rsidP="009F1DBF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D5773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387504D" w14:textId="77777777" w:rsidR="009F1DBF" w:rsidRPr="00D5773F" w:rsidRDefault="009F1DBF" w:rsidP="009F1DBF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D5773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4F6559" w:rsidRPr="009F1DBF" w14:paraId="5F95DFD0" w14:textId="77777777" w:rsidTr="001A70C0">
        <w:trPr>
          <w:trHeight w:val="801"/>
        </w:trPr>
        <w:tc>
          <w:tcPr>
            <w:tcW w:w="1420" w:type="dxa"/>
            <w:vMerge w:val="restart"/>
          </w:tcPr>
          <w:p w14:paraId="4FBC8511" w14:textId="77777777" w:rsidR="004F6559" w:rsidRPr="009F1DBF" w:rsidRDefault="004F6559" w:rsidP="004F6559">
            <w:pPr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9F1DBF">
              <w:rPr>
                <w:rFonts w:ascii="Times New Roman" w:hAnsi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4960" w:type="dxa"/>
          </w:tcPr>
          <w:p w14:paraId="0F18A7F1" w14:textId="514B0C6D" w:rsidR="004F6559" w:rsidRPr="00FA0B01" w:rsidRDefault="004F6559" w:rsidP="004B2226">
            <w:pPr>
              <w:widowControl w:val="0"/>
              <w:suppressAutoHyphens/>
              <w:spacing w:after="200" w:line="259" w:lineRule="auto"/>
              <w:ind w:left="69"/>
              <w:contextualSpacing/>
              <w:jc w:val="both"/>
              <w:rPr>
                <w:rFonts w:ascii="Times New Roman" w:hAnsi="Times New Roman"/>
                <w:bCs/>
              </w:rPr>
            </w:pPr>
            <w:r w:rsidRPr="00674D1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Знать</w:t>
            </w:r>
            <w:r w:rsidRPr="00674D1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674D1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</w:t>
            </w:r>
            <w:r w:rsidRPr="00674D10">
              <w:rPr>
                <w:rFonts w:ascii="Times New Roman" w:eastAsia="SimSun" w:hAnsi="Times New Roman" w:cs="Mangal"/>
                <w:color w:val="FF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674D1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порядок и особенности выработки стратегии действий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3FEF6F84" w14:textId="77777777" w:rsidR="004F6559" w:rsidRPr="009F1DBF" w:rsidRDefault="004F6559" w:rsidP="004F6559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4F6559" w:rsidRPr="009F1DBF" w14:paraId="76C81E71" w14:textId="77777777" w:rsidTr="001A70C0">
        <w:trPr>
          <w:trHeight w:val="1104"/>
        </w:trPr>
        <w:tc>
          <w:tcPr>
            <w:tcW w:w="1420" w:type="dxa"/>
            <w:vMerge/>
          </w:tcPr>
          <w:p w14:paraId="13B805A2" w14:textId="77777777" w:rsidR="004F6559" w:rsidRPr="009F1DBF" w:rsidRDefault="004F6559" w:rsidP="004F6559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7DE00960" w14:textId="47289FBE" w:rsidR="004F6559" w:rsidRPr="009F1DBF" w:rsidRDefault="004F6559" w:rsidP="004B2226">
            <w:pPr>
              <w:widowControl w:val="0"/>
              <w:suppressAutoHyphens/>
              <w:spacing w:after="200" w:line="259" w:lineRule="auto"/>
              <w:ind w:left="6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74D10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Уметь</w:t>
            </w:r>
            <w:r w:rsidRPr="00674D10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674D1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 xml:space="preserve">анализировать на основе системного подхода возникающие при решении задач профессиональной деятельности проблемные </w:t>
            </w:r>
            <w:r w:rsidRPr="00674D10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lastRenderedPageBreak/>
              <w:t>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</w:t>
            </w:r>
            <w:r w:rsidRPr="00B0605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16D4A4EF" w14:textId="77777777" w:rsidR="004F6559" w:rsidRPr="009F1DBF" w:rsidRDefault="004F6559" w:rsidP="004F6559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lastRenderedPageBreak/>
              <w:t>10 20 30 40 50 60 70 80 90 100</w:t>
            </w:r>
          </w:p>
        </w:tc>
      </w:tr>
      <w:tr w:rsidR="004F6559" w:rsidRPr="009F1DBF" w14:paraId="650029C9" w14:textId="77777777" w:rsidTr="001A70C0">
        <w:trPr>
          <w:trHeight w:val="828"/>
        </w:trPr>
        <w:tc>
          <w:tcPr>
            <w:tcW w:w="1420" w:type="dxa"/>
            <w:vMerge/>
          </w:tcPr>
          <w:p w14:paraId="7644C909" w14:textId="77777777" w:rsidR="004F6559" w:rsidRPr="009F1DBF" w:rsidRDefault="004F6559" w:rsidP="004F6559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</w:tcPr>
          <w:p w14:paraId="76D0D881" w14:textId="7C85164F" w:rsidR="004F6559" w:rsidRPr="009F1DBF" w:rsidRDefault="004F6559" w:rsidP="004B222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69"/>
              <w:contextualSpacing/>
              <w:jc w:val="both"/>
              <w:rPr>
                <w:rFonts w:ascii="Times New Roman" w:hAnsi="Times New Roman"/>
                <w:b/>
              </w:rPr>
            </w:pPr>
            <w:r w:rsidRPr="009B2BBC">
              <w:rPr>
                <w:rFonts w:ascii="Times New Roman" w:eastAsia="SimSun" w:hAnsi="Times New Roman" w:cs="Mangal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  <w:t>Владеть</w:t>
            </w:r>
            <w:r w:rsidRPr="009B2BBC">
              <w:rPr>
                <w:rFonts w:ascii="Times New Roman" w:eastAsia="SimSun" w:hAnsi="Times New Roman" w:cs="Mangal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9B2BBC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450ED4A2" w14:textId="77777777" w:rsidR="004F6559" w:rsidRPr="009F1DBF" w:rsidRDefault="004F6559" w:rsidP="004F6559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4FE32D" w14:textId="77777777" w:rsidR="009F1DBF" w:rsidRPr="009F1DBF" w:rsidRDefault="009F1DBF" w:rsidP="009F1DBF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5DCB2969" w14:textId="77777777" w:rsidR="009F1DBF" w:rsidRPr="009F1DBF" w:rsidRDefault="009F1DBF" w:rsidP="009F1DBF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9F1DBF"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60088D8" w14:textId="77777777" w:rsidR="009F1DBF" w:rsidRPr="009F1DBF" w:rsidRDefault="009F1DBF" w:rsidP="009F1DBF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9F1DB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9F1DBF" w:rsidRPr="009F1DBF" w14:paraId="4FF57D70" w14:textId="77777777" w:rsidTr="001A70C0">
        <w:tc>
          <w:tcPr>
            <w:tcW w:w="2093" w:type="dxa"/>
            <w:vAlign w:val="center"/>
          </w:tcPr>
          <w:p w14:paraId="6D8EAF4A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DBF">
              <w:rPr>
                <w:rFonts w:ascii="Times New Roman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15E7AE82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DBF">
              <w:rPr>
                <w:rFonts w:ascii="Times New Roman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741E782E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DBF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</w:tr>
      <w:tr w:rsidR="009F1DBF" w:rsidRPr="009F1DBF" w14:paraId="643FF3B9" w14:textId="77777777" w:rsidTr="001A70C0">
        <w:tc>
          <w:tcPr>
            <w:tcW w:w="2093" w:type="dxa"/>
            <w:vAlign w:val="center"/>
          </w:tcPr>
          <w:p w14:paraId="17DA0DED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23550794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10108160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1DBF" w:rsidRPr="009F1DBF" w14:paraId="5CD76605" w14:textId="77777777" w:rsidTr="001A70C0">
        <w:tc>
          <w:tcPr>
            <w:tcW w:w="2093" w:type="dxa"/>
            <w:vAlign w:val="center"/>
          </w:tcPr>
          <w:p w14:paraId="0475F4B9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20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3C3A21FE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1D36DD60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F1DBF" w:rsidRPr="009F1DBF" w14:paraId="69B13D16" w14:textId="77777777" w:rsidTr="001A70C0">
        <w:tc>
          <w:tcPr>
            <w:tcW w:w="2093" w:type="dxa"/>
            <w:vAlign w:val="center"/>
          </w:tcPr>
          <w:p w14:paraId="4E71A5DB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40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78F4ACCE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5D964A67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1DBF" w:rsidRPr="009F1DBF" w14:paraId="15286768" w14:textId="77777777" w:rsidTr="001A70C0">
        <w:tc>
          <w:tcPr>
            <w:tcW w:w="2093" w:type="dxa"/>
            <w:vAlign w:val="center"/>
          </w:tcPr>
          <w:p w14:paraId="4F8175DE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60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3493AFAC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20C73426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F1DBF" w:rsidRPr="009F1DBF" w14:paraId="11464CF8" w14:textId="77777777" w:rsidTr="001A70C0">
        <w:tc>
          <w:tcPr>
            <w:tcW w:w="2093" w:type="dxa"/>
            <w:vAlign w:val="center"/>
          </w:tcPr>
          <w:p w14:paraId="4A13ACD7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 xml:space="preserve">80 ≤ </w:t>
            </w:r>
            <w:r w:rsidRPr="009F1DBF">
              <w:rPr>
                <w:rFonts w:ascii="Times New Roman" w:hAnsi="Times New Roman"/>
                <w:sz w:val="24"/>
                <w:szCs w:val="24"/>
                <w:lang w:val="en-US"/>
              </w:rPr>
              <w:t>n&lt;</w:t>
            </w:r>
            <w:r w:rsidRPr="009F1DBF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6FDA8673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2D64DB85" w14:textId="77777777" w:rsidR="009F1DBF" w:rsidRPr="009F1DBF" w:rsidRDefault="009F1DBF" w:rsidP="009F1DBF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1D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00747F17" w14:textId="77777777" w:rsidR="009F1DBF" w:rsidRDefault="009F1DB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6A20D73" w14:textId="3E5F3595" w:rsidR="009F1DBF" w:rsidRDefault="004F6559" w:rsidP="004F6559">
      <w:pPr>
        <w:tabs>
          <w:tab w:val="left" w:pos="960"/>
        </w:tabs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tab/>
      </w:r>
    </w:p>
    <w:p w14:paraId="672DCD08" w14:textId="77777777" w:rsidR="009F1DBF" w:rsidRDefault="009F1DB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3E79501E" w14:textId="77777777" w:rsidR="009F1DBF" w:rsidRDefault="009F1DB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sectPr w:rsidR="009F1DBF" w:rsidSect="00EA1D5E"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49A40" w14:textId="77777777" w:rsidR="00A97DC7" w:rsidRDefault="00A97DC7" w:rsidP="00D95CB3">
      <w:pPr>
        <w:spacing w:after="0" w:line="240" w:lineRule="auto"/>
      </w:pPr>
      <w:r>
        <w:separator/>
      </w:r>
    </w:p>
  </w:endnote>
  <w:endnote w:type="continuationSeparator" w:id="0">
    <w:p w14:paraId="132ABB7E" w14:textId="77777777" w:rsidR="00A97DC7" w:rsidRDefault="00A97DC7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74227" w14:textId="07414709" w:rsidR="00F14121" w:rsidRDefault="00F14121">
    <w:pPr>
      <w:pStyle w:val="aa"/>
    </w:pPr>
  </w:p>
  <w:p w14:paraId="161193CF" w14:textId="77777777" w:rsidR="00F14121" w:rsidRDefault="00F1412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F900BC" w14:textId="77777777" w:rsidR="00A97DC7" w:rsidRDefault="00A97DC7" w:rsidP="00D95CB3">
      <w:pPr>
        <w:spacing w:after="0" w:line="240" w:lineRule="auto"/>
      </w:pPr>
      <w:r>
        <w:separator/>
      </w:r>
    </w:p>
  </w:footnote>
  <w:footnote w:type="continuationSeparator" w:id="0">
    <w:p w14:paraId="3425C609" w14:textId="77777777" w:rsidR="00A97DC7" w:rsidRDefault="00A97DC7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24191F74" w14:textId="62D1F0F6" w:rsidR="00F14121" w:rsidRPr="00D95CB3" w:rsidRDefault="00F14121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2D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8613B" w14:textId="77777777" w:rsidR="00F14121" w:rsidRDefault="00F1412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2744110"/>
      <w:docPartObj>
        <w:docPartGallery w:val="Page Numbers (Top of Page)"/>
        <w:docPartUnique/>
      </w:docPartObj>
    </w:sdtPr>
    <w:sdtEndPr/>
    <w:sdtContent>
      <w:p w14:paraId="10FD6EC3" w14:textId="3F7CA07D" w:rsidR="00F14121" w:rsidRDefault="00F1412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DA6">
          <w:rPr>
            <w:noProof/>
          </w:rPr>
          <w:t>1</w:t>
        </w:r>
        <w:r>
          <w:fldChar w:fldCharType="end"/>
        </w:r>
      </w:p>
    </w:sdtContent>
  </w:sdt>
  <w:p w14:paraId="6B06D120" w14:textId="77777777" w:rsidR="00F14121" w:rsidRDefault="00F1412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27D1A22"/>
    <w:multiLevelType w:val="hybridMultilevel"/>
    <w:tmpl w:val="A6629D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DB105A"/>
    <w:multiLevelType w:val="hybridMultilevel"/>
    <w:tmpl w:val="DD64C5B2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11">
      <w:start w:val="1"/>
      <w:numFmt w:val="decimal"/>
      <w:lvlText w:val="%4)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6" w15:restartNumberingAfterBreak="0">
    <w:nsid w:val="059B2C33"/>
    <w:multiLevelType w:val="hybridMultilevel"/>
    <w:tmpl w:val="C4B28F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65110B"/>
    <w:multiLevelType w:val="hybridMultilevel"/>
    <w:tmpl w:val="EF426BD8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4062E"/>
    <w:multiLevelType w:val="hybridMultilevel"/>
    <w:tmpl w:val="0B646F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1C4538"/>
    <w:multiLevelType w:val="hybridMultilevel"/>
    <w:tmpl w:val="52FC18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6354E0"/>
    <w:multiLevelType w:val="hybridMultilevel"/>
    <w:tmpl w:val="AC12A55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2A4828"/>
    <w:multiLevelType w:val="hybridMultilevel"/>
    <w:tmpl w:val="1C6229D8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1">
      <w:start w:val="1"/>
      <w:numFmt w:val="decimal"/>
      <w:lvlText w:val="%2)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 w15:restartNumberingAfterBreak="0">
    <w:nsid w:val="0F5A12D5"/>
    <w:multiLevelType w:val="hybridMultilevel"/>
    <w:tmpl w:val="EED03A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7A7BA0"/>
    <w:multiLevelType w:val="hybridMultilevel"/>
    <w:tmpl w:val="9F1EC0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9A32D3"/>
    <w:multiLevelType w:val="hybridMultilevel"/>
    <w:tmpl w:val="0F742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A71EE7"/>
    <w:multiLevelType w:val="hybridMultilevel"/>
    <w:tmpl w:val="C9C64F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302F00"/>
    <w:multiLevelType w:val="hybridMultilevel"/>
    <w:tmpl w:val="92F8C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A31D7C"/>
    <w:multiLevelType w:val="hybridMultilevel"/>
    <w:tmpl w:val="C218C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A30C30"/>
    <w:multiLevelType w:val="hybridMultilevel"/>
    <w:tmpl w:val="3EF6BAA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1">
      <w:start w:val="1"/>
      <w:numFmt w:val="decimal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45A7F04"/>
    <w:multiLevelType w:val="multilevel"/>
    <w:tmpl w:val="12CECD6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157D7DF1"/>
    <w:multiLevelType w:val="hybridMultilevel"/>
    <w:tmpl w:val="8D64B5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9300805"/>
    <w:multiLevelType w:val="hybridMultilevel"/>
    <w:tmpl w:val="B8F4E9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3F0B79"/>
    <w:multiLevelType w:val="hybridMultilevel"/>
    <w:tmpl w:val="8D0450CA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D0376E"/>
    <w:multiLevelType w:val="hybridMultilevel"/>
    <w:tmpl w:val="B268E816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1">
      <w:start w:val="1"/>
      <w:numFmt w:val="decimal"/>
      <w:lvlText w:val="%2)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4" w15:restartNumberingAfterBreak="0">
    <w:nsid w:val="1BD57D2E"/>
    <w:multiLevelType w:val="multilevel"/>
    <w:tmpl w:val="4192D0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C9F4365"/>
    <w:multiLevelType w:val="hybridMultilevel"/>
    <w:tmpl w:val="CE983984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1">
      <w:start w:val="1"/>
      <w:numFmt w:val="decimal"/>
      <w:lvlText w:val="%2)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6" w15:restartNumberingAfterBreak="0">
    <w:nsid w:val="1CC27DBB"/>
    <w:multiLevelType w:val="hybridMultilevel"/>
    <w:tmpl w:val="ECF8A2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7928DE"/>
    <w:multiLevelType w:val="hybridMultilevel"/>
    <w:tmpl w:val="F85A237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CC7AB7"/>
    <w:multiLevelType w:val="hybridMultilevel"/>
    <w:tmpl w:val="5B7AA9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7E16E6"/>
    <w:multiLevelType w:val="hybridMultilevel"/>
    <w:tmpl w:val="2F22A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58062E"/>
    <w:multiLevelType w:val="hybridMultilevel"/>
    <w:tmpl w:val="A9383C9E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276C108F"/>
    <w:multiLevelType w:val="hybridMultilevel"/>
    <w:tmpl w:val="E090B3D0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ED33E7"/>
    <w:multiLevelType w:val="hybridMultilevel"/>
    <w:tmpl w:val="D7046A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A00320"/>
    <w:multiLevelType w:val="hybridMultilevel"/>
    <w:tmpl w:val="41FCC2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D77BC5"/>
    <w:multiLevelType w:val="hybridMultilevel"/>
    <w:tmpl w:val="EAE284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19645E"/>
    <w:multiLevelType w:val="hybridMultilevel"/>
    <w:tmpl w:val="E8F0FB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C87F77"/>
    <w:multiLevelType w:val="hybridMultilevel"/>
    <w:tmpl w:val="AF7A8F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E7D1E3B"/>
    <w:multiLevelType w:val="hybridMultilevel"/>
    <w:tmpl w:val="0172BB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724AD8"/>
    <w:multiLevelType w:val="hybridMultilevel"/>
    <w:tmpl w:val="17DCA4C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1E0F2B"/>
    <w:multiLevelType w:val="hybridMultilevel"/>
    <w:tmpl w:val="D2FEE4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4E9141B"/>
    <w:multiLevelType w:val="hybridMultilevel"/>
    <w:tmpl w:val="2BD616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50836AD"/>
    <w:multiLevelType w:val="hybridMultilevel"/>
    <w:tmpl w:val="99829D26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2" w15:restartNumberingAfterBreak="0">
    <w:nsid w:val="363C4AC5"/>
    <w:multiLevelType w:val="hybridMultilevel"/>
    <w:tmpl w:val="E5AED9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0D0E62"/>
    <w:multiLevelType w:val="hybridMultilevel"/>
    <w:tmpl w:val="25AEC8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9717AA"/>
    <w:multiLevelType w:val="hybridMultilevel"/>
    <w:tmpl w:val="FFECA4F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C55401"/>
    <w:multiLevelType w:val="hybridMultilevel"/>
    <w:tmpl w:val="040A2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2F2A1D"/>
    <w:multiLevelType w:val="hybridMultilevel"/>
    <w:tmpl w:val="941EEFDC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1">
      <w:start w:val="1"/>
      <w:numFmt w:val="decimal"/>
      <w:lvlText w:val="%2)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7" w15:restartNumberingAfterBreak="0">
    <w:nsid w:val="3C1365B6"/>
    <w:multiLevelType w:val="hybridMultilevel"/>
    <w:tmpl w:val="81E6F3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F06D7D"/>
    <w:multiLevelType w:val="hybridMultilevel"/>
    <w:tmpl w:val="37201D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8E6A15"/>
    <w:multiLevelType w:val="hybridMultilevel"/>
    <w:tmpl w:val="CE3C5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2A5F4B"/>
    <w:multiLevelType w:val="hybridMultilevel"/>
    <w:tmpl w:val="0980A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135414D"/>
    <w:multiLevelType w:val="hybridMultilevel"/>
    <w:tmpl w:val="EEDCF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15A6478"/>
    <w:multiLevelType w:val="hybridMultilevel"/>
    <w:tmpl w:val="275403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2D94AAD"/>
    <w:multiLevelType w:val="hybridMultilevel"/>
    <w:tmpl w:val="20F26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B95A0B"/>
    <w:multiLevelType w:val="hybridMultilevel"/>
    <w:tmpl w:val="2A8C8C0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3FD0950"/>
    <w:multiLevelType w:val="hybridMultilevel"/>
    <w:tmpl w:val="1B70EE0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1">
      <w:start w:val="1"/>
      <w:numFmt w:val="decimal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448D1870"/>
    <w:multiLevelType w:val="multilevel"/>
    <w:tmpl w:val="7FAA2D64"/>
    <w:lvl w:ilvl="0">
      <w:start w:val="1"/>
      <w:numFmt w:val="decimal"/>
      <w:lvlText w:val="%1)"/>
      <w:lvlJc w:val="left"/>
      <w:pPr>
        <w:tabs>
          <w:tab w:val="num" w:pos="1468"/>
        </w:tabs>
        <w:ind w:left="14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5842B23"/>
    <w:multiLevelType w:val="hybridMultilevel"/>
    <w:tmpl w:val="49AEE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71A6A2F"/>
    <w:multiLevelType w:val="hybridMultilevel"/>
    <w:tmpl w:val="CC705FD4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F075F6"/>
    <w:multiLevelType w:val="hybridMultilevel"/>
    <w:tmpl w:val="F1C4A88A"/>
    <w:lvl w:ilvl="0" w:tplc="04190011">
      <w:start w:val="1"/>
      <w:numFmt w:val="decimal"/>
      <w:lvlText w:val="%1)"/>
      <w:lvlJc w:val="left"/>
      <w:pPr>
        <w:ind w:left="760" w:hanging="360"/>
      </w:p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11">
      <w:start w:val="1"/>
      <w:numFmt w:val="decimal"/>
      <w:lvlText w:val="%4)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60" w15:restartNumberingAfterBreak="0">
    <w:nsid w:val="4A6961C6"/>
    <w:multiLevelType w:val="hybridMultilevel"/>
    <w:tmpl w:val="EAC88B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B205E43"/>
    <w:multiLevelType w:val="multilevel"/>
    <w:tmpl w:val="DBE4794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D167868"/>
    <w:multiLevelType w:val="hybridMultilevel"/>
    <w:tmpl w:val="C44634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06C086B"/>
    <w:multiLevelType w:val="hybridMultilevel"/>
    <w:tmpl w:val="3E5CDD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1590963"/>
    <w:multiLevelType w:val="hybridMultilevel"/>
    <w:tmpl w:val="A7F86D8C"/>
    <w:lvl w:ilvl="0" w:tplc="5050782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252498F"/>
    <w:multiLevelType w:val="hybridMultilevel"/>
    <w:tmpl w:val="805CE8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2530F15"/>
    <w:multiLevelType w:val="hybridMultilevel"/>
    <w:tmpl w:val="6EC2AB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2C04C30"/>
    <w:multiLevelType w:val="hybridMultilevel"/>
    <w:tmpl w:val="95E2A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46143C3"/>
    <w:multiLevelType w:val="hybridMultilevel"/>
    <w:tmpl w:val="AD24BEC8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8944B6"/>
    <w:multiLevelType w:val="hybridMultilevel"/>
    <w:tmpl w:val="93B65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68B63D9"/>
    <w:multiLevelType w:val="hybridMultilevel"/>
    <w:tmpl w:val="B4804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78A2046"/>
    <w:multiLevelType w:val="hybridMultilevel"/>
    <w:tmpl w:val="9F6807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8C36ABC"/>
    <w:multiLevelType w:val="hybridMultilevel"/>
    <w:tmpl w:val="8242AF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9793CB9"/>
    <w:multiLevelType w:val="hybridMultilevel"/>
    <w:tmpl w:val="3B0EFF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923C28"/>
    <w:multiLevelType w:val="hybridMultilevel"/>
    <w:tmpl w:val="22CEAC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BCD1665"/>
    <w:multiLevelType w:val="hybridMultilevel"/>
    <w:tmpl w:val="B512E212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D9D1B17"/>
    <w:multiLevelType w:val="hybridMultilevel"/>
    <w:tmpl w:val="093EC9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EE41116"/>
    <w:multiLevelType w:val="hybridMultilevel"/>
    <w:tmpl w:val="9808F0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156F7F"/>
    <w:multiLevelType w:val="hybridMultilevel"/>
    <w:tmpl w:val="62AE1C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14B4DC5"/>
    <w:multiLevelType w:val="hybridMultilevel"/>
    <w:tmpl w:val="698A47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6341400"/>
    <w:multiLevelType w:val="hybridMultilevel"/>
    <w:tmpl w:val="04A0D6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72835DD"/>
    <w:multiLevelType w:val="hybridMultilevel"/>
    <w:tmpl w:val="0C5216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2A0F1D"/>
    <w:multiLevelType w:val="multilevel"/>
    <w:tmpl w:val="1E90CD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3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9523E68"/>
    <w:multiLevelType w:val="hybridMultilevel"/>
    <w:tmpl w:val="B37E7130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97D1DE4"/>
    <w:multiLevelType w:val="hybridMultilevel"/>
    <w:tmpl w:val="C9125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98E2BF8"/>
    <w:multiLevelType w:val="hybridMultilevel"/>
    <w:tmpl w:val="D7848F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9C7446C"/>
    <w:multiLevelType w:val="hybridMultilevel"/>
    <w:tmpl w:val="71FADD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A143C96"/>
    <w:multiLevelType w:val="hybridMultilevel"/>
    <w:tmpl w:val="23E0AD84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E0E6E30"/>
    <w:multiLevelType w:val="hybridMultilevel"/>
    <w:tmpl w:val="01A8D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E8127FC"/>
    <w:multiLevelType w:val="hybridMultilevel"/>
    <w:tmpl w:val="513A7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270464"/>
    <w:multiLevelType w:val="hybridMultilevel"/>
    <w:tmpl w:val="553E7FA4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FCB08E4"/>
    <w:multiLevelType w:val="hybridMultilevel"/>
    <w:tmpl w:val="A4C806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13D120D"/>
    <w:multiLevelType w:val="hybridMultilevel"/>
    <w:tmpl w:val="72883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3944741"/>
    <w:multiLevelType w:val="hybridMultilevel"/>
    <w:tmpl w:val="7966A8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397493D"/>
    <w:multiLevelType w:val="hybridMultilevel"/>
    <w:tmpl w:val="FE3001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48D2160"/>
    <w:multiLevelType w:val="hybridMultilevel"/>
    <w:tmpl w:val="664CF2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6A01890"/>
    <w:multiLevelType w:val="hybridMultilevel"/>
    <w:tmpl w:val="F46420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79E2A53"/>
    <w:multiLevelType w:val="hybridMultilevel"/>
    <w:tmpl w:val="657EEC42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5F747A58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CA8193E"/>
    <w:multiLevelType w:val="hybridMultilevel"/>
    <w:tmpl w:val="3E68A5B6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D417BB4"/>
    <w:multiLevelType w:val="hybridMultilevel"/>
    <w:tmpl w:val="1590754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1">
      <w:start w:val="1"/>
      <w:numFmt w:val="decimal"/>
      <w:lvlText w:val="%2)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2"/>
  </w:num>
  <w:num w:numId="2">
    <w:abstractNumId w:val="98"/>
  </w:num>
  <w:num w:numId="3">
    <w:abstractNumId w:val="69"/>
  </w:num>
  <w:num w:numId="4">
    <w:abstractNumId w:val="83"/>
  </w:num>
  <w:num w:numId="5">
    <w:abstractNumId w:val="26"/>
  </w:num>
  <w:num w:numId="6">
    <w:abstractNumId w:val="61"/>
  </w:num>
  <w:num w:numId="7">
    <w:abstractNumId w:val="24"/>
  </w:num>
  <w:num w:numId="8">
    <w:abstractNumId w:val="39"/>
  </w:num>
  <w:num w:numId="9">
    <w:abstractNumId w:val="74"/>
  </w:num>
  <w:num w:numId="10">
    <w:abstractNumId w:val="5"/>
  </w:num>
  <w:num w:numId="11">
    <w:abstractNumId w:val="32"/>
  </w:num>
  <w:num w:numId="12">
    <w:abstractNumId w:val="21"/>
  </w:num>
  <w:num w:numId="13">
    <w:abstractNumId w:val="43"/>
  </w:num>
  <w:num w:numId="14">
    <w:abstractNumId w:val="59"/>
  </w:num>
  <w:num w:numId="15">
    <w:abstractNumId w:val="40"/>
  </w:num>
  <w:num w:numId="16">
    <w:abstractNumId w:val="73"/>
  </w:num>
  <w:num w:numId="17">
    <w:abstractNumId w:val="15"/>
  </w:num>
  <w:num w:numId="18">
    <w:abstractNumId w:val="56"/>
  </w:num>
  <w:num w:numId="19">
    <w:abstractNumId w:val="30"/>
  </w:num>
  <w:num w:numId="20">
    <w:abstractNumId w:val="81"/>
  </w:num>
  <w:num w:numId="21">
    <w:abstractNumId w:val="72"/>
  </w:num>
  <w:num w:numId="22">
    <w:abstractNumId w:val="41"/>
  </w:num>
  <w:num w:numId="23">
    <w:abstractNumId w:val="86"/>
  </w:num>
  <w:num w:numId="24">
    <w:abstractNumId w:val="12"/>
  </w:num>
  <w:num w:numId="25">
    <w:abstractNumId w:val="60"/>
  </w:num>
  <w:num w:numId="26">
    <w:abstractNumId w:val="62"/>
  </w:num>
  <w:num w:numId="27">
    <w:abstractNumId w:val="36"/>
  </w:num>
  <w:num w:numId="28">
    <w:abstractNumId w:val="52"/>
  </w:num>
  <w:num w:numId="29">
    <w:abstractNumId w:val="95"/>
  </w:num>
  <w:num w:numId="30">
    <w:abstractNumId w:val="37"/>
  </w:num>
  <w:num w:numId="31">
    <w:abstractNumId w:val="70"/>
  </w:num>
  <w:num w:numId="32">
    <w:abstractNumId w:val="18"/>
  </w:num>
  <w:num w:numId="33">
    <w:abstractNumId w:val="87"/>
  </w:num>
  <w:num w:numId="34">
    <w:abstractNumId w:val="55"/>
  </w:num>
  <w:num w:numId="35">
    <w:abstractNumId w:val="80"/>
  </w:num>
  <w:num w:numId="36">
    <w:abstractNumId w:val="92"/>
  </w:num>
  <w:num w:numId="37">
    <w:abstractNumId w:val="48"/>
  </w:num>
  <w:num w:numId="38">
    <w:abstractNumId w:val="71"/>
  </w:num>
  <w:num w:numId="39">
    <w:abstractNumId w:val="79"/>
  </w:num>
  <w:num w:numId="40">
    <w:abstractNumId w:val="23"/>
  </w:num>
  <w:num w:numId="41">
    <w:abstractNumId w:val="25"/>
  </w:num>
  <w:num w:numId="42">
    <w:abstractNumId w:val="77"/>
  </w:num>
  <w:num w:numId="43">
    <w:abstractNumId w:val="6"/>
  </w:num>
  <w:num w:numId="44">
    <w:abstractNumId w:val="46"/>
  </w:num>
  <w:num w:numId="45">
    <w:abstractNumId w:val="63"/>
  </w:num>
  <w:num w:numId="46">
    <w:abstractNumId w:val="94"/>
  </w:num>
  <w:num w:numId="47">
    <w:abstractNumId w:val="13"/>
  </w:num>
  <w:num w:numId="48">
    <w:abstractNumId w:val="11"/>
  </w:num>
  <w:num w:numId="49">
    <w:abstractNumId w:val="42"/>
  </w:num>
  <w:num w:numId="50">
    <w:abstractNumId w:val="47"/>
  </w:num>
  <w:num w:numId="51">
    <w:abstractNumId w:val="35"/>
  </w:num>
  <w:num w:numId="52">
    <w:abstractNumId w:val="28"/>
  </w:num>
  <w:num w:numId="53">
    <w:abstractNumId w:val="67"/>
  </w:num>
  <w:num w:numId="54">
    <w:abstractNumId w:val="66"/>
  </w:num>
  <w:num w:numId="55">
    <w:abstractNumId w:val="65"/>
  </w:num>
  <w:num w:numId="56">
    <w:abstractNumId w:val="8"/>
  </w:num>
  <w:num w:numId="57">
    <w:abstractNumId w:val="20"/>
  </w:num>
  <w:num w:numId="58">
    <w:abstractNumId w:val="76"/>
  </w:num>
  <w:num w:numId="59">
    <w:abstractNumId w:val="96"/>
  </w:num>
  <w:num w:numId="60">
    <w:abstractNumId w:val="4"/>
  </w:num>
  <w:num w:numId="61">
    <w:abstractNumId w:val="9"/>
  </w:num>
  <w:num w:numId="62">
    <w:abstractNumId w:val="100"/>
  </w:num>
  <w:num w:numId="63">
    <w:abstractNumId w:val="78"/>
  </w:num>
  <w:num w:numId="64">
    <w:abstractNumId w:val="97"/>
  </w:num>
  <w:num w:numId="65">
    <w:abstractNumId w:val="33"/>
  </w:num>
  <w:num w:numId="66">
    <w:abstractNumId w:val="50"/>
  </w:num>
  <w:num w:numId="67">
    <w:abstractNumId w:val="38"/>
  </w:num>
  <w:num w:numId="68">
    <w:abstractNumId w:val="51"/>
  </w:num>
  <w:num w:numId="69">
    <w:abstractNumId w:val="7"/>
  </w:num>
  <w:num w:numId="70">
    <w:abstractNumId w:val="57"/>
  </w:num>
  <w:num w:numId="71">
    <w:abstractNumId w:val="75"/>
  </w:num>
  <w:num w:numId="72">
    <w:abstractNumId w:val="34"/>
  </w:num>
  <w:num w:numId="73">
    <w:abstractNumId w:val="58"/>
  </w:num>
  <w:num w:numId="74">
    <w:abstractNumId w:val="93"/>
  </w:num>
  <w:num w:numId="75">
    <w:abstractNumId w:val="22"/>
  </w:num>
  <w:num w:numId="76">
    <w:abstractNumId w:val="16"/>
  </w:num>
  <w:num w:numId="77">
    <w:abstractNumId w:val="84"/>
  </w:num>
  <w:num w:numId="78">
    <w:abstractNumId w:val="45"/>
  </w:num>
  <w:num w:numId="79">
    <w:abstractNumId w:val="31"/>
  </w:num>
  <w:num w:numId="80">
    <w:abstractNumId w:val="90"/>
  </w:num>
  <w:num w:numId="81">
    <w:abstractNumId w:val="27"/>
  </w:num>
  <w:num w:numId="82">
    <w:abstractNumId w:val="14"/>
  </w:num>
  <w:num w:numId="83">
    <w:abstractNumId w:val="10"/>
  </w:num>
  <w:num w:numId="84">
    <w:abstractNumId w:val="85"/>
  </w:num>
  <w:num w:numId="85">
    <w:abstractNumId w:val="99"/>
  </w:num>
  <w:num w:numId="86">
    <w:abstractNumId w:val="53"/>
  </w:num>
  <w:num w:numId="87">
    <w:abstractNumId w:val="88"/>
  </w:num>
  <w:num w:numId="88">
    <w:abstractNumId w:val="17"/>
  </w:num>
  <w:num w:numId="89">
    <w:abstractNumId w:val="91"/>
  </w:num>
  <w:num w:numId="90">
    <w:abstractNumId w:val="29"/>
  </w:num>
  <w:num w:numId="91">
    <w:abstractNumId w:val="44"/>
  </w:num>
  <w:num w:numId="92">
    <w:abstractNumId w:val="49"/>
  </w:num>
  <w:num w:numId="93">
    <w:abstractNumId w:val="68"/>
  </w:num>
  <w:num w:numId="94">
    <w:abstractNumId w:val="89"/>
  </w:num>
  <w:num w:numId="95">
    <w:abstractNumId w:val="54"/>
  </w:num>
  <w:num w:numId="96">
    <w:abstractNumId w:val="64"/>
  </w:num>
  <w:num w:numId="97">
    <w:abstractNumId w:val="19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20AA4"/>
    <w:rsid w:val="000266D7"/>
    <w:rsid w:val="00031FE1"/>
    <w:rsid w:val="00046E68"/>
    <w:rsid w:val="00052F46"/>
    <w:rsid w:val="0005710B"/>
    <w:rsid w:val="00060C09"/>
    <w:rsid w:val="0008199B"/>
    <w:rsid w:val="00083AC3"/>
    <w:rsid w:val="00085724"/>
    <w:rsid w:val="000870E4"/>
    <w:rsid w:val="0009743D"/>
    <w:rsid w:val="000A3F14"/>
    <w:rsid w:val="000A4898"/>
    <w:rsid w:val="000A4B63"/>
    <w:rsid w:val="000B1A23"/>
    <w:rsid w:val="000B4BE0"/>
    <w:rsid w:val="000C4669"/>
    <w:rsid w:val="000D1FAB"/>
    <w:rsid w:val="000E5A1F"/>
    <w:rsid w:val="000E6EE0"/>
    <w:rsid w:val="000F42F5"/>
    <w:rsid w:val="00101CA7"/>
    <w:rsid w:val="00106E96"/>
    <w:rsid w:val="00107085"/>
    <w:rsid w:val="00110D9F"/>
    <w:rsid w:val="001111A7"/>
    <w:rsid w:val="00116250"/>
    <w:rsid w:val="00122330"/>
    <w:rsid w:val="001305D7"/>
    <w:rsid w:val="00135DAF"/>
    <w:rsid w:val="001365C6"/>
    <w:rsid w:val="00143810"/>
    <w:rsid w:val="00143AAE"/>
    <w:rsid w:val="00146A8C"/>
    <w:rsid w:val="00152AAD"/>
    <w:rsid w:val="0015459F"/>
    <w:rsid w:val="00156575"/>
    <w:rsid w:val="001624E0"/>
    <w:rsid w:val="0017024F"/>
    <w:rsid w:val="001731DC"/>
    <w:rsid w:val="0017557B"/>
    <w:rsid w:val="00176B4F"/>
    <w:rsid w:val="00177AB9"/>
    <w:rsid w:val="00180C7B"/>
    <w:rsid w:val="00183081"/>
    <w:rsid w:val="00187200"/>
    <w:rsid w:val="00191B36"/>
    <w:rsid w:val="00191FF7"/>
    <w:rsid w:val="001920C7"/>
    <w:rsid w:val="001975AA"/>
    <w:rsid w:val="001A70C0"/>
    <w:rsid w:val="001C099A"/>
    <w:rsid w:val="001C2103"/>
    <w:rsid w:val="001C26E4"/>
    <w:rsid w:val="001D4487"/>
    <w:rsid w:val="001D7984"/>
    <w:rsid w:val="001E2A44"/>
    <w:rsid w:val="001E53C0"/>
    <w:rsid w:val="001E630D"/>
    <w:rsid w:val="001E7E1E"/>
    <w:rsid w:val="00202005"/>
    <w:rsid w:val="00202E02"/>
    <w:rsid w:val="00203035"/>
    <w:rsid w:val="00222DA6"/>
    <w:rsid w:val="002237DE"/>
    <w:rsid w:val="00225038"/>
    <w:rsid w:val="002470AC"/>
    <w:rsid w:val="0026239A"/>
    <w:rsid w:val="00265168"/>
    <w:rsid w:val="00273DEE"/>
    <w:rsid w:val="00282D56"/>
    <w:rsid w:val="00283053"/>
    <w:rsid w:val="002844E9"/>
    <w:rsid w:val="0028548A"/>
    <w:rsid w:val="002A3D4A"/>
    <w:rsid w:val="002A6E2C"/>
    <w:rsid w:val="002B06F0"/>
    <w:rsid w:val="002B3B30"/>
    <w:rsid w:val="002B515C"/>
    <w:rsid w:val="002C3279"/>
    <w:rsid w:val="002C494C"/>
    <w:rsid w:val="002C6E45"/>
    <w:rsid w:val="002E096A"/>
    <w:rsid w:val="002F0EA9"/>
    <w:rsid w:val="002F51D0"/>
    <w:rsid w:val="00310E88"/>
    <w:rsid w:val="00321BF6"/>
    <w:rsid w:val="00322978"/>
    <w:rsid w:val="0033204C"/>
    <w:rsid w:val="00347E87"/>
    <w:rsid w:val="00356A8C"/>
    <w:rsid w:val="00363D46"/>
    <w:rsid w:val="003677BA"/>
    <w:rsid w:val="0037134C"/>
    <w:rsid w:val="003715BF"/>
    <w:rsid w:val="00380D1A"/>
    <w:rsid w:val="00380FE0"/>
    <w:rsid w:val="003859CF"/>
    <w:rsid w:val="00385D83"/>
    <w:rsid w:val="003A2925"/>
    <w:rsid w:val="003A3B17"/>
    <w:rsid w:val="003A3D24"/>
    <w:rsid w:val="003B0243"/>
    <w:rsid w:val="003B0E21"/>
    <w:rsid w:val="003B41DF"/>
    <w:rsid w:val="003B62F7"/>
    <w:rsid w:val="003D6860"/>
    <w:rsid w:val="003F34F3"/>
    <w:rsid w:val="003F520F"/>
    <w:rsid w:val="003F7E60"/>
    <w:rsid w:val="00402031"/>
    <w:rsid w:val="00413102"/>
    <w:rsid w:val="004132DD"/>
    <w:rsid w:val="004165CF"/>
    <w:rsid w:val="0042029D"/>
    <w:rsid w:val="0042068B"/>
    <w:rsid w:val="00420F6F"/>
    <w:rsid w:val="004260FC"/>
    <w:rsid w:val="00435497"/>
    <w:rsid w:val="00435B2C"/>
    <w:rsid w:val="00451A55"/>
    <w:rsid w:val="0045501E"/>
    <w:rsid w:val="004615D2"/>
    <w:rsid w:val="00462E06"/>
    <w:rsid w:val="00471ACE"/>
    <w:rsid w:val="00474DE6"/>
    <w:rsid w:val="00482796"/>
    <w:rsid w:val="00486F68"/>
    <w:rsid w:val="00492EE4"/>
    <w:rsid w:val="004A5C7D"/>
    <w:rsid w:val="004B0151"/>
    <w:rsid w:val="004B2226"/>
    <w:rsid w:val="004B3313"/>
    <w:rsid w:val="004B593E"/>
    <w:rsid w:val="004C0AD3"/>
    <w:rsid w:val="004C2E3F"/>
    <w:rsid w:val="004C6370"/>
    <w:rsid w:val="004D48CB"/>
    <w:rsid w:val="004E16D5"/>
    <w:rsid w:val="004F3F0F"/>
    <w:rsid w:val="004F6559"/>
    <w:rsid w:val="00501BD4"/>
    <w:rsid w:val="00501FF4"/>
    <w:rsid w:val="00505E4D"/>
    <w:rsid w:val="005119BD"/>
    <w:rsid w:val="0051363A"/>
    <w:rsid w:val="0051458D"/>
    <w:rsid w:val="00520BAC"/>
    <w:rsid w:val="00521B08"/>
    <w:rsid w:val="00536283"/>
    <w:rsid w:val="00541D6E"/>
    <w:rsid w:val="00541D8B"/>
    <w:rsid w:val="00544EC9"/>
    <w:rsid w:val="0057241A"/>
    <w:rsid w:val="0058426C"/>
    <w:rsid w:val="00592726"/>
    <w:rsid w:val="00595A51"/>
    <w:rsid w:val="005A0083"/>
    <w:rsid w:val="005A60C6"/>
    <w:rsid w:val="005B1638"/>
    <w:rsid w:val="005B3236"/>
    <w:rsid w:val="005C1969"/>
    <w:rsid w:val="005C4FAD"/>
    <w:rsid w:val="005D5CF9"/>
    <w:rsid w:val="005D7B43"/>
    <w:rsid w:val="005F03CC"/>
    <w:rsid w:val="005F1BFC"/>
    <w:rsid w:val="005F614C"/>
    <w:rsid w:val="00602A16"/>
    <w:rsid w:val="0060616C"/>
    <w:rsid w:val="006078D2"/>
    <w:rsid w:val="00613C6B"/>
    <w:rsid w:val="00615AB1"/>
    <w:rsid w:val="00620C34"/>
    <w:rsid w:val="00635727"/>
    <w:rsid w:val="00643A99"/>
    <w:rsid w:val="00654AAE"/>
    <w:rsid w:val="00671690"/>
    <w:rsid w:val="00672062"/>
    <w:rsid w:val="00674AAF"/>
    <w:rsid w:val="00684EB6"/>
    <w:rsid w:val="00693EC2"/>
    <w:rsid w:val="00697917"/>
    <w:rsid w:val="006A23C2"/>
    <w:rsid w:val="006B37D5"/>
    <w:rsid w:val="006C27BD"/>
    <w:rsid w:val="006D63E8"/>
    <w:rsid w:val="006D72CE"/>
    <w:rsid w:val="006E26AA"/>
    <w:rsid w:val="00701183"/>
    <w:rsid w:val="00704DCA"/>
    <w:rsid w:val="00712063"/>
    <w:rsid w:val="00716D05"/>
    <w:rsid w:val="00717129"/>
    <w:rsid w:val="00721F39"/>
    <w:rsid w:val="00724ACA"/>
    <w:rsid w:val="00741B2D"/>
    <w:rsid w:val="007423BD"/>
    <w:rsid w:val="007451CE"/>
    <w:rsid w:val="007467AC"/>
    <w:rsid w:val="00747588"/>
    <w:rsid w:val="00754534"/>
    <w:rsid w:val="007665E9"/>
    <w:rsid w:val="007747A7"/>
    <w:rsid w:val="00775A2B"/>
    <w:rsid w:val="007B18BB"/>
    <w:rsid w:val="007B37AA"/>
    <w:rsid w:val="007B61F5"/>
    <w:rsid w:val="007C5B9F"/>
    <w:rsid w:val="007D21CC"/>
    <w:rsid w:val="007D32D2"/>
    <w:rsid w:val="007D6797"/>
    <w:rsid w:val="007E4190"/>
    <w:rsid w:val="007F5D0E"/>
    <w:rsid w:val="00805390"/>
    <w:rsid w:val="008109C3"/>
    <w:rsid w:val="00812989"/>
    <w:rsid w:val="00813CA1"/>
    <w:rsid w:val="008213EF"/>
    <w:rsid w:val="00821C53"/>
    <w:rsid w:val="0082233B"/>
    <w:rsid w:val="008353E3"/>
    <w:rsid w:val="00844734"/>
    <w:rsid w:val="0084499B"/>
    <w:rsid w:val="00856C2A"/>
    <w:rsid w:val="00874561"/>
    <w:rsid w:val="00874F79"/>
    <w:rsid w:val="00875CA5"/>
    <w:rsid w:val="00876A3C"/>
    <w:rsid w:val="00884711"/>
    <w:rsid w:val="008869FE"/>
    <w:rsid w:val="00891C05"/>
    <w:rsid w:val="008B11C3"/>
    <w:rsid w:val="008B32AB"/>
    <w:rsid w:val="008B3667"/>
    <w:rsid w:val="008B4879"/>
    <w:rsid w:val="008B6235"/>
    <w:rsid w:val="008C7EBC"/>
    <w:rsid w:val="008D2188"/>
    <w:rsid w:val="008F0DAE"/>
    <w:rsid w:val="008F1488"/>
    <w:rsid w:val="008F5FCC"/>
    <w:rsid w:val="008F6492"/>
    <w:rsid w:val="00907103"/>
    <w:rsid w:val="009105BD"/>
    <w:rsid w:val="009120C2"/>
    <w:rsid w:val="00912203"/>
    <w:rsid w:val="009208F9"/>
    <w:rsid w:val="00935292"/>
    <w:rsid w:val="00944AB1"/>
    <w:rsid w:val="00946C78"/>
    <w:rsid w:val="00953E3E"/>
    <w:rsid w:val="00954CDA"/>
    <w:rsid w:val="009661C2"/>
    <w:rsid w:val="0096670A"/>
    <w:rsid w:val="0098010E"/>
    <w:rsid w:val="00982610"/>
    <w:rsid w:val="00983482"/>
    <w:rsid w:val="0098668C"/>
    <w:rsid w:val="009939A4"/>
    <w:rsid w:val="009A6E2E"/>
    <w:rsid w:val="009B1EF0"/>
    <w:rsid w:val="009C080F"/>
    <w:rsid w:val="009C1DC7"/>
    <w:rsid w:val="009D15F6"/>
    <w:rsid w:val="009E1957"/>
    <w:rsid w:val="009F1DBF"/>
    <w:rsid w:val="009F2B7C"/>
    <w:rsid w:val="009F346C"/>
    <w:rsid w:val="009F525A"/>
    <w:rsid w:val="009F7206"/>
    <w:rsid w:val="00A0062F"/>
    <w:rsid w:val="00A03ACA"/>
    <w:rsid w:val="00A16DCF"/>
    <w:rsid w:val="00A24356"/>
    <w:rsid w:val="00A26325"/>
    <w:rsid w:val="00A26B23"/>
    <w:rsid w:val="00A35737"/>
    <w:rsid w:val="00A36BF3"/>
    <w:rsid w:val="00A3703E"/>
    <w:rsid w:val="00A37A15"/>
    <w:rsid w:val="00A4788F"/>
    <w:rsid w:val="00A5215C"/>
    <w:rsid w:val="00A56D08"/>
    <w:rsid w:val="00A57908"/>
    <w:rsid w:val="00A63A74"/>
    <w:rsid w:val="00A662B2"/>
    <w:rsid w:val="00A67601"/>
    <w:rsid w:val="00A6764C"/>
    <w:rsid w:val="00A761D0"/>
    <w:rsid w:val="00A84C1F"/>
    <w:rsid w:val="00A97DC7"/>
    <w:rsid w:val="00AA1B2C"/>
    <w:rsid w:val="00AB4C47"/>
    <w:rsid w:val="00AB5E32"/>
    <w:rsid w:val="00AD0C48"/>
    <w:rsid w:val="00AD21F5"/>
    <w:rsid w:val="00AE3C73"/>
    <w:rsid w:val="00AE54C4"/>
    <w:rsid w:val="00AE7CB4"/>
    <w:rsid w:val="00AF6E9D"/>
    <w:rsid w:val="00AF7A25"/>
    <w:rsid w:val="00B02E3F"/>
    <w:rsid w:val="00B03388"/>
    <w:rsid w:val="00B048F1"/>
    <w:rsid w:val="00B05C13"/>
    <w:rsid w:val="00B072BA"/>
    <w:rsid w:val="00B076C7"/>
    <w:rsid w:val="00B112C6"/>
    <w:rsid w:val="00B164EA"/>
    <w:rsid w:val="00B17B81"/>
    <w:rsid w:val="00B2544F"/>
    <w:rsid w:val="00B3147D"/>
    <w:rsid w:val="00B37085"/>
    <w:rsid w:val="00B429D1"/>
    <w:rsid w:val="00B4336B"/>
    <w:rsid w:val="00B4377E"/>
    <w:rsid w:val="00B44689"/>
    <w:rsid w:val="00B45115"/>
    <w:rsid w:val="00B46FCE"/>
    <w:rsid w:val="00B51820"/>
    <w:rsid w:val="00B51C7A"/>
    <w:rsid w:val="00B527F7"/>
    <w:rsid w:val="00B53824"/>
    <w:rsid w:val="00B56037"/>
    <w:rsid w:val="00B62C09"/>
    <w:rsid w:val="00B66E36"/>
    <w:rsid w:val="00B70543"/>
    <w:rsid w:val="00B7276B"/>
    <w:rsid w:val="00B92A87"/>
    <w:rsid w:val="00B931DA"/>
    <w:rsid w:val="00B96624"/>
    <w:rsid w:val="00BA1A03"/>
    <w:rsid w:val="00BA358D"/>
    <w:rsid w:val="00BA5325"/>
    <w:rsid w:val="00BB204C"/>
    <w:rsid w:val="00BB7B07"/>
    <w:rsid w:val="00BC0741"/>
    <w:rsid w:val="00BD747A"/>
    <w:rsid w:val="00BE08EA"/>
    <w:rsid w:val="00BE1464"/>
    <w:rsid w:val="00BE2BF8"/>
    <w:rsid w:val="00BF5652"/>
    <w:rsid w:val="00C057F4"/>
    <w:rsid w:val="00C10331"/>
    <w:rsid w:val="00C20218"/>
    <w:rsid w:val="00C27E5A"/>
    <w:rsid w:val="00C3552F"/>
    <w:rsid w:val="00C45071"/>
    <w:rsid w:val="00C50046"/>
    <w:rsid w:val="00C52F50"/>
    <w:rsid w:val="00C6622E"/>
    <w:rsid w:val="00C723C3"/>
    <w:rsid w:val="00C76D12"/>
    <w:rsid w:val="00C83767"/>
    <w:rsid w:val="00C867D1"/>
    <w:rsid w:val="00C91ADE"/>
    <w:rsid w:val="00C91CC5"/>
    <w:rsid w:val="00C97A1E"/>
    <w:rsid w:val="00CA1241"/>
    <w:rsid w:val="00CA1AE1"/>
    <w:rsid w:val="00CA2E30"/>
    <w:rsid w:val="00CA512D"/>
    <w:rsid w:val="00CB6EDD"/>
    <w:rsid w:val="00CC33CA"/>
    <w:rsid w:val="00CC76CC"/>
    <w:rsid w:val="00CE4AD8"/>
    <w:rsid w:val="00CE5446"/>
    <w:rsid w:val="00CE5E53"/>
    <w:rsid w:val="00CE7731"/>
    <w:rsid w:val="00CF3A6A"/>
    <w:rsid w:val="00CF553E"/>
    <w:rsid w:val="00CF7BBC"/>
    <w:rsid w:val="00D02E16"/>
    <w:rsid w:val="00D03D14"/>
    <w:rsid w:val="00D119BB"/>
    <w:rsid w:val="00D14AA7"/>
    <w:rsid w:val="00D203A3"/>
    <w:rsid w:val="00D2540E"/>
    <w:rsid w:val="00D255F4"/>
    <w:rsid w:val="00D52FD1"/>
    <w:rsid w:val="00D547A1"/>
    <w:rsid w:val="00D5773F"/>
    <w:rsid w:val="00D630AC"/>
    <w:rsid w:val="00D66A7E"/>
    <w:rsid w:val="00D7237C"/>
    <w:rsid w:val="00D73819"/>
    <w:rsid w:val="00D745A9"/>
    <w:rsid w:val="00D74A75"/>
    <w:rsid w:val="00D80325"/>
    <w:rsid w:val="00D80DCC"/>
    <w:rsid w:val="00D81663"/>
    <w:rsid w:val="00D8192A"/>
    <w:rsid w:val="00D86B8E"/>
    <w:rsid w:val="00D87D0F"/>
    <w:rsid w:val="00D92FF7"/>
    <w:rsid w:val="00D95CB3"/>
    <w:rsid w:val="00D9726A"/>
    <w:rsid w:val="00DA4400"/>
    <w:rsid w:val="00DA520B"/>
    <w:rsid w:val="00DB5AAA"/>
    <w:rsid w:val="00DB6783"/>
    <w:rsid w:val="00DC250F"/>
    <w:rsid w:val="00DC3679"/>
    <w:rsid w:val="00DC597B"/>
    <w:rsid w:val="00DC7FD6"/>
    <w:rsid w:val="00DD0CCC"/>
    <w:rsid w:val="00DD34EF"/>
    <w:rsid w:val="00DD4DED"/>
    <w:rsid w:val="00DD6185"/>
    <w:rsid w:val="00DD7221"/>
    <w:rsid w:val="00DE0DD6"/>
    <w:rsid w:val="00DE34BE"/>
    <w:rsid w:val="00DF4FAB"/>
    <w:rsid w:val="00E0131B"/>
    <w:rsid w:val="00E035A2"/>
    <w:rsid w:val="00E15E9E"/>
    <w:rsid w:val="00E24DA8"/>
    <w:rsid w:val="00E3090A"/>
    <w:rsid w:val="00E55F11"/>
    <w:rsid w:val="00E6371E"/>
    <w:rsid w:val="00E65C33"/>
    <w:rsid w:val="00E835A4"/>
    <w:rsid w:val="00E83FA0"/>
    <w:rsid w:val="00E8566A"/>
    <w:rsid w:val="00E8763A"/>
    <w:rsid w:val="00E93309"/>
    <w:rsid w:val="00E96A42"/>
    <w:rsid w:val="00EA1D5E"/>
    <w:rsid w:val="00EA3D38"/>
    <w:rsid w:val="00EB364C"/>
    <w:rsid w:val="00EC47EE"/>
    <w:rsid w:val="00EC5534"/>
    <w:rsid w:val="00ED0A60"/>
    <w:rsid w:val="00ED4B7E"/>
    <w:rsid w:val="00EE1932"/>
    <w:rsid w:val="00EF0025"/>
    <w:rsid w:val="00EF01D0"/>
    <w:rsid w:val="00F00945"/>
    <w:rsid w:val="00F0490B"/>
    <w:rsid w:val="00F12CB7"/>
    <w:rsid w:val="00F14121"/>
    <w:rsid w:val="00F16633"/>
    <w:rsid w:val="00F21358"/>
    <w:rsid w:val="00F21F2E"/>
    <w:rsid w:val="00F31669"/>
    <w:rsid w:val="00F3261D"/>
    <w:rsid w:val="00F37737"/>
    <w:rsid w:val="00F4318B"/>
    <w:rsid w:val="00F44C35"/>
    <w:rsid w:val="00F45BFC"/>
    <w:rsid w:val="00F467D9"/>
    <w:rsid w:val="00F533CC"/>
    <w:rsid w:val="00F54DEB"/>
    <w:rsid w:val="00F65BCE"/>
    <w:rsid w:val="00F81CF5"/>
    <w:rsid w:val="00F832BB"/>
    <w:rsid w:val="00F86C38"/>
    <w:rsid w:val="00F91271"/>
    <w:rsid w:val="00F93128"/>
    <w:rsid w:val="00FA0B01"/>
    <w:rsid w:val="00FA6650"/>
    <w:rsid w:val="00FB15FD"/>
    <w:rsid w:val="00FB2A87"/>
    <w:rsid w:val="00FB2C21"/>
    <w:rsid w:val="00FB3FCA"/>
    <w:rsid w:val="00FC0DE9"/>
    <w:rsid w:val="00FD68D8"/>
    <w:rsid w:val="00FE056B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34C"/>
  </w:style>
  <w:style w:type="paragraph" w:styleId="1">
    <w:name w:val="heading 1"/>
    <w:basedOn w:val="a"/>
    <w:link w:val="10"/>
    <w:uiPriority w:val="9"/>
    <w:qFormat/>
    <w:rsid w:val="00B705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39"/>
    <w:rsid w:val="00BD7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rsid w:val="009F1D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684EB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70543"/>
    <w:rPr>
      <w:rFonts w:ascii="Times New Roman" w:eastAsia="Times New Roman" w:hAnsi="Times New Roman" w:cs="Times New Roman"/>
      <w:b/>
      <w:bCs/>
      <w:kern w:val="36"/>
      <w:sz w:val="48"/>
      <w:szCs w:val="48"/>
      <w:lang w:eastAsia="hi-IN"/>
    </w:rPr>
  </w:style>
  <w:style w:type="character" w:styleId="af6">
    <w:name w:val="Strong"/>
    <w:basedOn w:val="a0"/>
    <w:uiPriority w:val="22"/>
    <w:qFormat/>
    <w:rsid w:val="004B33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200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40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005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4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FCC33-110E-44ED-AFB2-AA025B6E5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5142</Words>
  <Characters>29310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Варфоломеева Елена Алексеевна</cp:lastModifiedBy>
  <cp:revision>2</cp:revision>
  <cp:lastPrinted>2024-03-19T07:07:00Z</cp:lastPrinted>
  <dcterms:created xsi:type="dcterms:W3CDTF">2024-03-19T07:20:00Z</dcterms:created>
  <dcterms:modified xsi:type="dcterms:W3CDTF">2024-03-19T07:20:00Z</dcterms:modified>
</cp:coreProperties>
</file>